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E1BB5" w14:textId="24ECF886" w:rsidR="00A75FD2" w:rsidRPr="00A75FD2" w:rsidRDefault="00A75FD2" w:rsidP="001B31DE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A75FD2">
        <w:rPr>
          <w:rFonts w:ascii="Times New Roman" w:hAnsi="Times New Roman"/>
          <w:sz w:val="28"/>
          <w:szCs w:val="24"/>
        </w:rPr>
        <w:t xml:space="preserve">Департамент образования и </w:t>
      </w:r>
      <w:r w:rsidR="00587209">
        <w:rPr>
          <w:rFonts w:ascii="Times New Roman" w:hAnsi="Times New Roman"/>
          <w:sz w:val="28"/>
          <w:szCs w:val="24"/>
        </w:rPr>
        <w:t>науки</w:t>
      </w:r>
      <w:r w:rsidRPr="00A75FD2">
        <w:rPr>
          <w:rFonts w:ascii="Times New Roman" w:hAnsi="Times New Roman"/>
          <w:sz w:val="28"/>
          <w:szCs w:val="24"/>
        </w:rPr>
        <w:t xml:space="preserve"> Курганской области</w:t>
      </w:r>
    </w:p>
    <w:p w14:paraId="4E49A41A" w14:textId="77777777" w:rsidR="008F0D2B" w:rsidRPr="008F0D2B" w:rsidRDefault="008F0D2B" w:rsidP="001B31DE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14:paraId="7A295FDE" w14:textId="77777777" w:rsidR="008F0D2B" w:rsidRPr="008F0D2B" w:rsidRDefault="008F0D2B" w:rsidP="001B31DE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8F0D2B">
        <w:rPr>
          <w:rFonts w:ascii="Times New Roman" w:hAnsi="Times New Roman"/>
          <w:sz w:val="28"/>
          <w:szCs w:val="24"/>
        </w:rPr>
        <w:t>Государственное бюджетное профессиональное образовательное учреждение</w:t>
      </w:r>
    </w:p>
    <w:p w14:paraId="204FD378" w14:textId="77777777" w:rsidR="008F0D2B" w:rsidRPr="008F0D2B" w:rsidRDefault="008F0D2B" w:rsidP="001B31DE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8F0D2B">
        <w:rPr>
          <w:rFonts w:ascii="Times New Roman" w:hAnsi="Times New Roman"/>
          <w:sz w:val="28"/>
          <w:szCs w:val="24"/>
        </w:rPr>
        <w:t>«Курганский технологический колледж</w:t>
      </w:r>
    </w:p>
    <w:p w14:paraId="317053F9" w14:textId="77777777" w:rsidR="008F0D2B" w:rsidRPr="008F0D2B" w:rsidRDefault="008F0D2B" w:rsidP="001B31DE">
      <w:pPr>
        <w:spacing w:after="0"/>
        <w:jc w:val="center"/>
        <w:rPr>
          <w:rFonts w:ascii="Times New Roman" w:hAnsi="Times New Roman" w:cs="Courier New"/>
          <w:b/>
          <w:sz w:val="32"/>
          <w:szCs w:val="24"/>
          <w:lang w:eastAsia="ar-SA"/>
        </w:rPr>
      </w:pPr>
      <w:r w:rsidRPr="008F0D2B">
        <w:rPr>
          <w:rFonts w:ascii="Times New Roman" w:hAnsi="Times New Roman"/>
          <w:sz w:val="28"/>
          <w:szCs w:val="24"/>
        </w:rPr>
        <w:t>имени Героя Советского Союза Н.Я. Анфиногенова»</w:t>
      </w:r>
    </w:p>
    <w:p w14:paraId="3D5245D5" w14:textId="77777777" w:rsidR="008F0D2B" w:rsidRPr="008F0D2B" w:rsidRDefault="008F0D2B" w:rsidP="001B31DE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84DD612" w14:textId="77777777" w:rsidR="004A3722" w:rsidRPr="009105D6" w:rsidRDefault="004A3722" w:rsidP="001B31D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1A3445" w14:textId="77777777" w:rsidR="00E95423" w:rsidRDefault="00E95423" w:rsidP="001B31DE">
      <w:pPr>
        <w:spacing w:after="0"/>
        <w:jc w:val="center"/>
        <w:rPr>
          <w:rFonts w:ascii="Times New Roman" w:hAnsi="Times New Roman"/>
        </w:rPr>
      </w:pPr>
    </w:p>
    <w:p w14:paraId="7154430F" w14:textId="77777777" w:rsidR="008F0D2B" w:rsidRDefault="008F0D2B" w:rsidP="001B31DE">
      <w:pPr>
        <w:spacing w:after="0"/>
        <w:jc w:val="center"/>
        <w:rPr>
          <w:rFonts w:ascii="Times New Roman" w:hAnsi="Times New Roman"/>
        </w:rPr>
      </w:pPr>
    </w:p>
    <w:p w14:paraId="489D8A5D" w14:textId="77777777" w:rsidR="001659D0" w:rsidRDefault="001659D0" w:rsidP="001B31DE">
      <w:pPr>
        <w:spacing w:after="0"/>
        <w:jc w:val="center"/>
        <w:rPr>
          <w:rFonts w:ascii="Times New Roman" w:hAnsi="Times New Roman"/>
        </w:rPr>
      </w:pPr>
    </w:p>
    <w:p w14:paraId="5ED1EB9F" w14:textId="77777777" w:rsidR="001659D0" w:rsidRDefault="001659D0" w:rsidP="001B31DE">
      <w:pPr>
        <w:spacing w:after="0"/>
        <w:jc w:val="center"/>
        <w:rPr>
          <w:rFonts w:ascii="Times New Roman" w:hAnsi="Times New Roman"/>
        </w:rPr>
      </w:pPr>
    </w:p>
    <w:p w14:paraId="36492ACC" w14:textId="77777777" w:rsidR="001659D0" w:rsidRDefault="001659D0" w:rsidP="001B31DE">
      <w:pPr>
        <w:spacing w:after="0"/>
        <w:jc w:val="center"/>
        <w:rPr>
          <w:rFonts w:ascii="Times New Roman" w:hAnsi="Times New Roman"/>
        </w:rPr>
      </w:pPr>
    </w:p>
    <w:p w14:paraId="2FFBAD80" w14:textId="77777777" w:rsidR="001659D0" w:rsidRDefault="001659D0" w:rsidP="001B31DE">
      <w:pPr>
        <w:spacing w:after="0"/>
        <w:jc w:val="center"/>
        <w:rPr>
          <w:rFonts w:ascii="Times New Roman" w:hAnsi="Times New Roman"/>
        </w:rPr>
      </w:pPr>
    </w:p>
    <w:p w14:paraId="653BD5B9" w14:textId="77777777" w:rsidR="001659D0" w:rsidRDefault="001659D0" w:rsidP="001B31DE">
      <w:pPr>
        <w:spacing w:after="0"/>
        <w:jc w:val="center"/>
        <w:rPr>
          <w:rFonts w:ascii="Times New Roman" w:hAnsi="Times New Roman"/>
        </w:rPr>
      </w:pPr>
    </w:p>
    <w:p w14:paraId="43830C53" w14:textId="77777777" w:rsidR="001659D0" w:rsidRDefault="001659D0" w:rsidP="001B31DE">
      <w:pPr>
        <w:spacing w:after="0"/>
        <w:jc w:val="center"/>
        <w:rPr>
          <w:rFonts w:ascii="Times New Roman" w:hAnsi="Times New Roman"/>
        </w:rPr>
      </w:pPr>
    </w:p>
    <w:p w14:paraId="157C9822" w14:textId="77777777" w:rsidR="008F0D2B" w:rsidRDefault="008F0D2B" w:rsidP="001B31DE">
      <w:pPr>
        <w:spacing w:after="0"/>
        <w:jc w:val="center"/>
        <w:rPr>
          <w:rFonts w:ascii="Times New Roman" w:hAnsi="Times New Roman"/>
        </w:rPr>
      </w:pPr>
    </w:p>
    <w:p w14:paraId="67E50ADE" w14:textId="77777777" w:rsidR="008F0D2B" w:rsidRDefault="008F0D2B" w:rsidP="001B31DE">
      <w:pPr>
        <w:spacing w:after="0"/>
        <w:jc w:val="center"/>
        <w:rPr>
          <w:rFonts w:ascii="Times New Roman" w:hAnsi="Times New Roman"/>
        </w:rPr>
      </w:pPr>
    </w:p>
    <w:p w14:paraId="58DEE188" w14:textId="77777777" w:rsidR="008F0D2B" w:rsidRDefault="008F0D2B" w:rsidP="001B31DE">
      <w:pPr>
        <w:spacing w:after="0"/>
        <w:jc w:val="center"/>
        <w:rPr>
          <w:rFonts w:ascii="Times New Roman" w:hAnsi="Times New Roman"/>
        </w:rPr>
      </w:pPr>
    </w:p>
    <w:p w14:paraId="797EF40C" w14:textId="77777777" w:rsidR="004C746F" w:rsidRPr="00EB7118" w:rsidRDefault="004C746F" w:rsidP="008F0D2B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EB7118">
        <w:rPr>
          <w:rFonts w:ascii="Times New Roman" w:hAnsi="Times New Roman"/>
          <w:b/>
          <w:sz w:val="28"/>
          <w:szCs w:val="24"/>
        </w:rPr>
        <w:t>РАБОЧАЯ ПРОГРАММА ПРОФЕССИОНАЛЬНОГО МОДУЛЯ</w:t>
      </w:r>
    </w:p>
    <w:p w14:paraId="166561CE" w14:textId="77777777" w:rsidR="00A025EF" w:rsidRPr="00EB7118" w:rsidRDefault="000D2B2D" w:rsidP="008F0D2B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EB7118">
        <w:rPr>
          <w:rFonts w:ascii="Times New Roman" w:hAnsi="Times New Roman"/>
          <w:b/>
          <w:sz w:val="28"/>
          <w:szCs w:val="24"/>
        </w:rPr>
        <w:t>«</w:t>
      </w:r>
      <w:r w:rsidR="004C746F" w:rsidRPr="00EB7118">
        <w:rPr>
          <w:rFonts w:ascii="Times New Roman" w:hAnsi="Times New Roman"/>
          <w:b/>
          <w:sz w:val="28"/>
          <w:szCs w:val="24"/>
        </w:rPr>
        <w:t xml:space="preserve">ПМ.03 </w:t>
      </w:r>
      <w:r w:rsidR="00EF31B2" w:rsidRPr="00EB7118">
        <w:rPr>
          <w:rFonts w:ascii="Times New Roman" w:hAnsi="Times New Roman"/>
          <w:b/>
          <w:sz w:val="28"/>
          <w:szCs w:val="24"/>
        </w:rPr>
        <w:t xml:space="preserve">ПОДГОТОВКА </w:t>
      </w:r>
      <w:proofErr w:type="gramStart"/>
      <w:r w:rsidR="00EF31B2" w:rsidRPr="00EB7118">
        <w:rPr>
          <w:rFonts w:ascii="Times New Roman" w:hAnsi="Times New Roman"/>
          <w:b/>
          <w:sz w:val="28"/>
          <w:szCs w:val="24"/>
        </w:rPr>
        <w:t>ДИЗАЙН-МАКЕТА</w:t>
      </w:r>
      <w:proofErr w:type="gramEnd"/>
      <w:r w:rsidR="00EF31B2" w:rsidRPr="00EB7118">
        <w:rPr>
          <w:rFonts w:ascii="Times New Roman" w:hAnsi="Times New Roman"/>
          <w:b/>
          <w:sz w:val="28"/>
          <w:szCs w:val="24"/>
        </w:rPr>
        <w:t xml:space="preserve"> К ПЕЧАТИ (ПУБЛИКАЦИИ)</w:t>
      </w:r>
      <w:r w:rsidRPr="00EB7118">
        <w:rPr>
          <w:rFonts w:ascii="Times New Roman" w:hAnsi="Times New Roman"/>
          <w:b/>
          <w:sz w:val="28"/>
          <w:szCs w:val="24"/>
        </w:rPr>
        <w:t>»</w:t>
      </w:r>
    </w:p>
    <w:p w14:paraId="4A65CF9C" w14:textId="77777777" w:rsidR="00EB7118" w:rsidRPr="00452903" w:rsidRDefault="00EB7118" w:rsidP="00EB7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44"/>
        <w:jc w:val="center"/>
        <w:rPr>
          <w:rFonts w:ascii="Times New Roman" w:hAnsi="Times New Roman"/>
          <w:caps/>
          <w:sz w:val="28"/>
          <w:szCs w:val="28"/>
        </w:rPr>
      </w:pPr>
      <w:r w:rsidRPr="00452903">
        <w:rPr>
          <w:rFonts w:ascii="Times New Roman" w:hAnsi="Times New Roman"/>
          <w:sz w:val="28"/>
          <w:szCs w:val="28"/>
        </w:rPr>
        <w:t>для профессии</w:t>
      </w:r>
    </w:p>
    <w:p w14:paraId="3EDA8138" w14:textId="77777777" w:rsidR="00EB7118" w:rsidRDefault="00EB7118" w:rsidP="00EB7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452903">
        <w:rPr>
          <w:rFonts w:ascii="Times New Roman" w:hAnsi="Times New Roman"/>
          <w:bCs/>
          <w:sz w:val="28"/>
          <w:szCs w:val="28"/>
        </w:rPr>
        <w:t>54.01.20 Графический дизайнер</w:t>
      </w:r>
    </w:p>
    <w:p w14:paraId="5F9C0A3F" w14:textId="77777777" w:rsidR="00094F23" w:rsidRDefault="00094F23" w:rsidP="004C746F">
      <w:pPr>
        <w:jc w:val="center"/>
        <w:rPr>
          <w:rFonts w:ascii="Times New Roman" w:hAnsi="Times New Roman"/>
          <w:bCs/>
          <w:sz w:val="28"/>
          <w:szCs w:val="24"/>
        </w:rPr>
      </w:pPr>
    </w:p>
    <w:p w14:paraId="004208FA" w14:textId="77777777" w:rsidR="00094F23" w:rsidRDefault="00094F23" w:rsidP="004C746F">
      <w:pPr>
        <w:jc w:val="center"/>
        <w:rPr>
          <w:rFonts w:ascii="Times New Roman" w:hAnsi="Times New Roman"/>
          <w:bCs/>
          <w:sz w:val="28"/>
          <w:szCs w:val="24"/>
        </w:rPr>
      </w:pPr>
    </w:p>
    <w:p w14:paraId="005F1C7E" w14:textId="77777777" w:rsidR="00094F23" w:rsidRDefault="00094F23" w:rsidP="004C746F">
      <w:pPr>
        <w:jc w:val="center"/>
        <w:rPr>
          <w:rFonts w:ascii="Times New Roman" w:hAnsi="Times New Roman"/>
          <w:bCs/>
          <w:sz w:val="28"/>
          <w:szCs w:val="24"/>
        </w:rPr>
      </w:pPr>
    </w:p>
    <w:p w14:paraId="5BD4ADB1" w14:textId="77777777" w:rsidR="00094F23" w:rsidRDefault="00094F23" w:rsidP="004C746F">
      <w:pPr>
        <w:jc w:val="center"/>
        <w:rPr>
          <w:rFonts w:ascii="Times New Roman" w:hAnsi="Times New Roman"/>
          <w:bCs/>
          <w:sz w:val="28"/>
          <w:szCs w:val="24"/>
        </w:rPr>
      </w:pPr>
    </w:p>
    <w:p w14:paraId="0918560E" w14:textId="77777777" w:rsidR="00094F23" w:rsidRDefault="00094F23" w:rsidP="004C746F">
      <w:pPr>
        <w:jc w:val="center"/>
        <w:rPr>
          <w:rFonts w:ascii="Times New Roman" w:hAnsi="Times New Roman"/>
          <w:bCs/>
          <w:sz w:val="28"/>
          <w:szCs w:val="24"/>
        </w:rPr>
      </w:pPr>
    </w:p>
    <w:p w14:paraId="05AA0120" w14:textId="77777777" w:rsidR="00094F23" w:rsidRDefault="00094F23" w:rsidP="004C746F">
      <w:pPr>
        <w:jc w:val="center"/>
        <w:rPr>
          <w:rFonts w:ascii="Times New Roman" w:hAnsi="Times New Roman"/>
          <w:bCs/>
          <w:sz w:val="28"/>
          <w:szCs w:val="24"/>
        </w:rPr>
      </w:pPr>
    </w:p>
    <w:p w14:paraId="65F9D847" w14:textId="77777777" w:rsidR="00094F23" w:rsidRDefault="00094F23" w:rsidP="004C746F">
      <w:pPr>
        <w:jc w:val="center"/>
        <w:rPr>
          <w:rFonts w:ascii="Times New Roman" w:hAnsi="Times New Roman"/>
          <w:bCs/>
          <w:sz w:val="28"/>
          <w:szCs w:val="24"/>
        </w:rPr>
      </w:pPr>
    </w:p>
    <w:p w14:paraId="3CEB09B7" w14:textId="77777777" w:rsidR="00094F23" w:rsidRDefault="00094F23" w:rsidP="004C746F">
      <w:pPr>
        <w:jc w:val="center"/>
        <w:rPr>
          <w:rFonts w:ascii="Times New Roman" w:hAnsi="Times New Roman"/>
          <w:bCs/>
          <w:sz w:val="28"/>
          <w:szCs w:val="24"/>
        </w:rPr>
      </w:pPr>
    </w:p>
    <w:p w14:paraId="1FE076DE" w14:textId="77777777" w:rsidR="00094F23" w:rsidRDefault="00094F23" w:rsidP="004C746F">
      <w:pPr>
        <w:jc w:val="center"/>
        <w:rPr>
          <w:rFonts w:ascii="Times New Roman" w:hAnsi="Times New Roman"/>
          <w:bCs/>
          <w:sz w:val="28"/>
          <w:szCs w:val="24"/>
        </w:rPr>
      </w:pPr>
    </w:p>
    <w:p w14:paraId="013CDDC5" w14:textId="77777777" w:rsidR="00094F23" w:rsidRDefault="00094F23" w:rsidP="004C746F">
      <w:pPr>
        <w:jc w:val="center"/>
        <w:rPr>
          <w:rFonts w:ascii="Times New Roman" w:hAnsi="Times New Roman"/>
          <w:bCs/>
          <w:sz w:val="28"/>
          <w:szCs w:val="24"/>
        </w:rPr>
      </w:pPr>
    </w:p>
    <w:p w14:paraId="17148E1C" w14:textId="54FC37CF" w:rsidR="00E96377" w:rsidRDefault="004C746F" w:rsidP="004C746F">
      <w:pPr>
        <w:jc w:val="center"/>
        <w:rPr>
          <w:rFonts w:ascii="Times New Roman" w:hAnsi="Times New Roman"/>
          <w:bCs/>
          <w:sz w:val="28"/>
          <w:szCs w:val="24"/>
        </w:rPr>
        <w:sectPr w:rsidR="00E96377" w:rsidSect="001A6B9F">
          <w:footerReference w:type="even" r:id="rId9"/>
          <w:footerReference w:type="default" r:id="rId10"/>
          <w:pgSz w:w="11907" w:h="16840"/>
          <w:pgMar w:top="1134" w:right="1134" w:bottom="1134" w:left="1134" w:header="709" w:footer="709" w:gutter="0"/>
          <w:cols w:space="720"/>
          <w:titlePg/>
          <w:docGrid w:linePitch="299"/>
        </w:sectPr>
      </w:pPr>
      <w:r w:rsidRPr="008F0D2B">
        <w:rPr>
          <w:rFonts w:ascii="Times New Roman" w:hAnsi="Times New Roman"/>
          <w:bCs/>
          <w:sz w:val="28"/>
          <w:szCs w:val="24"/>
        </w:rPr>
        <w:t>20</w:t>
      </w:r>
      <w:r w:rsidR="00EB7118">
        <w:rPr>
          <w:rFonts w:ascii="Times New Roman" w:hAnsi="Times New Roman"/>
          <w:bCs/>
          <w:sz w:val="28"/>
          <w:szCs w:val="24"/>
        </w:rPr>
        <w:t>2</w:t>
      </w:r>
      <w:r w:rsidR="004E548F">
        <w:rPr>
          <w:rFonts w:ascii="Times New Roman" w:hAnsi="Times New Roman"/>
          <w:bCs/>
          <w:sz w:val="28"/>
          <w:szCs w:val="24"/>
        </w:rPr>
        <w:t>6</w:t>
      </w:r>
      <w:r w:rsidRPr="008F0D2B">
        <w:rPr>
          <w:rFonts w:ascii="Times New Roman" w:hAnsi="Times New Roman"/>
          <w:bCs/>
          <w:sz w:val="28"/>
          <w:szCs w:val="24"/>
        </w:rPr>
        <w:t xml:space="preserve"> г.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495"/>
        <w:gridCol w:w="4536"/>
      </w:tblGrid>
      <w:tr w:rsidR="00EB7118" w:rsidRPr="00452903" w14:paraId="20FDC773" w14:textId="77777777" w:rsidTr="00573FDF">
        <w:trPr>
          <w:trHeight w:val="1634"/>
        </w:trPr>
        <w:tc>
          <w:tcPr>
            <w:tcW w:w="5495" w:type="dxa"/>
          </w:tcPr>
          <w:p w14:paraId="0A9C7CDA" w14:textId="77777777" w:rsidR="001A6B9F" w:rsidRPr="001A6B9F" w:rsidRDefault="00A75FD2" w:rsidP="001A6B9F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1A6B9F" w:rsidRPr="001A6B9F">
              <w:rPr>
                <w:rFonts w:ascii="Times New Roman" w:hAnsi="Times New Roman"/>
                <w:sz w:val="28"/>
                <w:szCs w:val="28"/>
              </w:rPr>
              <w:t>ОДОБРЕНА</w:t>
            </w:r>
          </w:p>
          <w:p w14:paraId="306E6A69" w14:textId="77777777" w:rsidR="001A6B9F" w:rsidRPr="001A6B9F" w:rsidRDefault="001A6B9F" w:rsidP="001A6B9F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A6B9F">
              <w:rPr>
                <w:rFonts w:ascii="Times New Roman" w:hAnsi="Times New Roman"/>
                <w:sz w:val="28"/>
                <w:szCs w:val="28"/>
              </w:rPr>
              <w:t>Цикловой методической комиссией</w:t>
            </w:r>
          </w:p>
          <w:p w14:paraId="16F50A9D" w14:textId="77777777" w:rsidR="001A6B9F" w:rsidRPr="001A6B9F" w:rsidRDefault="001A6B9F" w:rsidP="001A6B9F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A6B9F">
              <w:rPr>
                <w:rFonts w:ascii="Times New Roman" w:hAnsi="Times New Roman"/>
                <w:sz w:val="28"/>
                <w:szCs w:val="28"/>
              </w:rPr>
              <w:t xml:space="preserve">Общепрофессиональных дисциплин и ПМ </w:t>
            </w:r>
            <w:r w:rsidRPr="001A6B9F">
              <w:rPr>
                <w:rFonts w:ascii="Times New Roman" w:hAnsi="Times New Roman"/>
                <w:i/>
                <w:sz w:val="28"/>
                <w:szCs w:val="28"/>
              </w:rPr>
              <w:t>(УГС 54.00.00)</w:t>
            </w:r>
          </w:p>
          <w:p w14:paraId="7766A486" w14:textId="77777777" w:rsidR="004E548F" w:rsidRDefault="001A6B9F" w:rsidP="004E548F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A6B9F">
              <w:rPr>
                <w:rFonts w:ascii="Times New Roman" w:hAnsi="Times New Roman"/>
                <w:sz w:val="28"/>
                <w:szCs w:val="28"/>
              </w:rPr>
              <w:t xml:space="preserve">Протокол </w:t>
            </w:r>
            <w:proofErr w:type="gramStart"/>
            <w:r w:rsidRPr="001A6B9F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1A6B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BE49840" w14:textId="37C292B4" w:rsidR="00EB7118" w:rsidRPr="004E548F" w:rsidRDefault="001A6B9F" w:rsidP="004E548F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E548F">
              <w:rPr>
                <w:rFonts w:ascii="Times New Roman" w:hAnsi="Times New Roman"/>
                <w:sz w:val="28"/>
                <w:szCs w:val="28"/>
              </w:rPr>
              <w:t xml:space="preserve">Председатель ЦМК </w:t>
            </w:r>
            <w:proofErr w:type="spellStart"/>
            <w:r w:rsidRPr="004E548F">
              <w:rPr>
                <w:rFonts w:ascii="Times New Roman" w:hAnsi="Times New Roman"/>
                <w:sz w:val="28"/>
                <w:szCs w:val="28"/>
              </w:rPr>
              <w:t>Буб</w:t>
            </w:r>
            <w:bookmarkStart w:id="0" w:name="_GoBack"/>
            <w:bookmarkEnd w:id="0"/>
            <w:r w:rsidRPr="004E548F">
              <w:rPr>
                <w:rFonts w:ascii="Times New Roman" w:hAnsi="Times New Roman"/>
                <w:sz w:val="28"/>
                <w:szCs w:val="28"/>
              </w:rPr>
              <w:t>нова</w:t>
            </w:r>
            <w:proofErr w:type="spellEnd"/>
            <w:r w:rsidRPr="004E548F"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4536" w:type="dxa"/>
          </w:tcPr>
          <w:p w14:paraId="4BB1A75E" w14:textId="77777777" w:rsidR="00C048B1" w:rsidRPr="00C048B1" w:rsidRDefault="00C048B1" w:rsidP="00573F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Рабочая программа </w:t>
            </w:r>
            <w:r w:rsidR="00EB7118" w:rsidRPr="00C048B1">
              <w:rPr>
                <w:rFonts w:ascii="Times New Roman" w:hAnsi="Times New Roman"/>
                <w:sz w:val="28"/>
                <w:szCs w:val="28"/>
              </w:rPr>
              <w:t xml:space="preserve">профессионального модуля ПМ.03 </w:t>
            </w:r>
            <w:r w:rsidR="00EB7118" w:rsidRPr="00C048B1">
              <w:rPr>
                <w:rFonts w:ascii="Times New Roman" w:hAnsi="Times New Roman"/>
                <w:bCs/>
                <w:sz w:val="28"/>
                <w:szCs w:val="28"/>
              </w:rPr>
              <w:t xml:space="preserve">«Подготовка </w:t>
            </w:r>
            <w:proofErr w:type="gramStart"/>
            <w:r w:rsidR="00EB7118" w:rsidRPr="00C048B1">
              <w:rPr>
                <w:rFonts w:ascii="Times New Roman" w:hAnsi="Times New Roman"/>
                <w:bCs/>
                <w:sz w:val="28"/>
                <w:szCs w:val="28"/>
              </w:rPr>
              <w:t>дизайн-макета</w:t>
            </w:r>
            <w:proofErr w:type="gramEnd"/>
            <w:r w:rsidR="00EB7118" w:rsidRPr="00C048B1">
              <w:rPr>
                <w:rFonts w:ascii="Times New Roman" w:hAnsi="Times New Roman"/>
                <w:bCs/>
                <w:sz w:val="28"/>
                <w:szCs w:val="28"/>
              </w:rPr>
              <w:t xml:space="preserve"> к печати</w:t>
            </w:r>
            <w:r w:rsidR="00EB7118" w:rsidRPr="00C048B1">
              <w:rPr>
                <w:rFonts w:ascii="Times New Roman" w:hAnsi="Times New Roman"/>
                <w:sz w:val="28"/>
                <w:szCs w:val="28"/>
              </w:rPr>
              <w:t xml:space="preserve"> (публикации)» разработана</w:t>
            </w:r>
            <w:r w:rsidRPr="00C048B1">
              <w:rPr>
                <w:rFonts w:ascii="Times New Roman" w:hAnsi="Times New Roman"/>
                <w:sz w:val="28"/>
                <w:szCs w:val="28"/>
              </w:rPr>
              <w:t xml:space="preserve"> в соответствии с Федеральным государственным образовательным стандартом по профессии среднего профессионального образования 54.01.20 Графический дизайнер</w:t>
            </w:r>
            <w:r w:rsidRPr="00C048B1">
              <w:rPr>
                <w:sz w:val="28"/>
                <w:szCs w:val="28"/>
              </w:rPr>
              <w:t xml:space="preserve"> </w:t>
            </w:r>
            <w:r w:rsidRPr="00C048B1">
              <w:rPr>
                <w:rFonts w:ascii="Times New Roman" w:hAnsi="Times New Roman"/>
                <w:sz w:val="28"/>
                <w:szCs w:val="28"/>
              </w:rPr>
              <w:t>требований работодателей к уро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вню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48B1">
              <w:rPr>
                <w:rFonts w:ascii="Times New Roman" w:hAnsi="Times New Roman"/>
                <w:sz w:val="28"/>
                <w:szCs w:val="28"/>
              </w:rPr>
              <w:t xml:space="preserve">специализированных компетенций обучающихся,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необходимых для обеспечения </w:t>
            </w:r>
            <w:r w:rsidRPr="00C048B1">
              <w:rPr>
                <w:rFonts w:ascii="Times New Roman" w:hAnsi="Times New Roman"/>
                <w:sz w:val="28"/>
                <w:szCs w:val="28"/>
              </w:rPr>
              <w:t>конкурентоспособности выпускника в соответствии с запросами регионального рынка труда</w:t>
            </w:r>
          </w:p>
          <w:p w14:paraId="796E8C00" w14:textId="77777777" w:rsidR="00EB7118" w:rsidRPr="00452903" w:rsidRDefault="00EB7118" w:rsidP="00573F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2D94C89" w14:textId="77777777" w:rsidR="008F0D2B" w:rsidRPr="008F0D2B" w:rsidRDefault="008F0D2B" w:rsidP="001948B9">
      <w:pPr>
        <w:spacing w:after="0"/>
        <w:jc w:val="both"/>
        <w:rPr>
          <w:rFonts w:ascii="Times New Roman" w:hAnsi="Times New Roman"/>
          <w:bCs/>
          <w:sz w:val="28"/>
          <w:szCs w:val="24"/>
        </w:rPr>
      </w:pPr>
    </w:p>
    <w:p w14:paraId="255A01BB" w14:textId="77777777" w:rsidR="001948B9" w:rsidRPr="008F0D2B" w:rsidRDefault="001948B9" w:rsidP="001948B9">
      <w:pPr>
        <w:spacing w:after="0"/>
        <w:jc w:val="both"/>
        <w:rPr>
          <w:rFonts w:ascii="Times New Roman" w:hAnsi="Times New Roman"/>
          <w:bCs/>
          <w:sz w:val="28"/>
          <w:szCs w:val="24"/>
        </w:rPr>
      </w:pPr>
    </w:p>
    <w:p w14:paraId="0901343C" w14:textId="77777777" w:rsidR="008F0D2B" w:rsidRPr="008F0D2B" w:rsidRDefault="008F0D2B" w:rsidP="001948B9">
      <w:pPr>
        <w:spacing w:after="0"/>
        <w:jc w:val="both"/>
        <w:rPr>
          <w:rFonts w:ascii="Times New Roman" w:hAnsi="Times New Roman"/>
          <w:bCs/>
          <w:sz w:val="28"/>
          <w:szCs w:val="24"/>
        </w:rPr>
      </w:pPr>
      <w:r w:rsidRPr="008F0D2B">
        <w:rPr>
          <w:rFonts w:ascii="Times New Roman" w:hAnsi="Times New Roman"/>
          <w:bCs/>
          <w:sz w:val="28"/>
          <w:szCs w:val="24"/>
        </w:rPr>
        <w:t>Разработчик:</w:t>
      </w:r>
    </w:p>
    <w:p w14:paraId="0E3D9859" w14:textId="77777777" w:rsidR="008F0D2B" w:rsidRPr="00573FDF" w:rsidRDefault="008B4324" w:rsidP="001948B9">
      <w:pPr>
        <w:spacing w:after="0"/>
        <w:jc w:val="both"/>
        <w:rPr>
          <w:rFonts w:ascii="Times New Roman" w:hAnsi="Times New Roman"/>
          <w:bCs/>
          <w:sz w:val="28"/>
          <w:szCs w:val="24"/>
          <w:u w:val="single"/>
        </w:rPr>
      </w:pPr>
      <w:r w:rsidRPr="00573FDF">
        <w:rPr>
          <w:rFonts w:ascii="Times New Roman" w:hAnsi="Times New Roman"/>
          <w:bCs/>
          <w:sz w:val="28"/>
          <w:szCs w:val="24"/>
          <w:u w:val="single"/>
        </w:rPr>
        <w:t>Третьякова Ю.М.</w:t>
      </w:r>
      <w:r w:rsidR="008F0D2B" w:rsidRPr="00573FDF">
        <w:rPr>
          <w:rFonts w:ascii="Times New Roman" w:hAnsi="Times New Roman"/>
          <w:bCs/>
          <w:sz w:val="28"/>
          <w:szCs w:val="24"/>
          <w:u w:val="single"/>
        </w:rPr>
        <w:t xml:space="preserve"> – преподаватель ГБПОУ «КТК»</w:t>
      </w:r>
    </w:p>
    <w:p w14:paraId="6C0A4ACC" w14:textId="77777777" w:rsidR="00EB7118" w:rsidRDefault="00EB7118" w:rsidP="001948B9">
      <w:pPr>
        <w:spacing w:after="0"/>
        <w:jc w:val="both"/>
        <w:rPr>
          <w:rFonts w:ascii="Times New Roman" w:hAnsi="Times New Roman"/>
          <w:bCs/>
          <w:sz w:val="28"/>
          <w:szCs w:val="24"/>
        </w:rPr>
      </w:pPr>
    </w:p>
    <w:p w14:paraId="61E4645A" w14:textId="77777777" w:rsidR="008B4324" w:rsidRPr="008F0D2B" w:rsidRDefault="008B4324" w:rsidP="001948B9">
      <w:pPr>
        <w:spacing w:after="0"/>
        <w:jc w:val="both"/>
        <w:rPr>
          <w:rFonts w:ascii="Times New Roman" w:hAnsi="Times New Roman"/>
          <w:bCs/>
          <w:sz w:val="28"/>
          <w:szCs w:val="24"/>
        </w:rPr>
      </w:pPr>
    </w:p>
    <w:p w14:paraId="11EAAE6F" w14:textId="77777777" w:rsidR="00EB7118" w:rsidRPr="00452903" w:rsidRDefault="00EB7118" w:rsidP="001948B9">
      <w:pPr>
        <w:pStyle w:val="Default"/>
        <w:spacing w:line="276" w:lineRule="auto"/>
        <w:rPr>
          <w:b/>
          <w:bCs/>
          <w:sz w:val="28"/>
          <w:szCs w:val="28"/>
        </w:rPr>
      </w:pPr>
      <w:r w:rsidRPr="00452903">
        <w:rPr>
          <w:b/>
          <w:bCs/>
          <w:sz w:val="28"/>
          <w:szCs w:val="28"/>
        </w:rPr>
        <w:t>Согласовано:</w:t>
      </w:r>
    </w:p>
    <w:p w14:paraId="733294B7" w14:textId="77777777" w:rsidR="00EB7118" w:rsidRPr="00452903" w:rsidRDefault="00EB7118" w:rsidP="001948B9">
      <w:pPr>
        <w:pStyle w:val="Default"/>
        <w:spacing w:line="276" w:lineRule="auto"/>
        <w:rPr>
          <w:b/>
          <w:bCs/>
          <w:sz w:val="28"/>
          <w:szCs w:val="28"/>
        </w:rPr>
      </w:pPr>
    </w:p>
    <w:p w14:paraId="768019C0" w14:textId="77777777" w:rsidR="00EB7118" w:rsidRPr="00452903" w:rsidRDefault="00EB7118" w:rsidP="001948B9">
      <w:pPr>
        <w:pStyle w:val="Default"/>
        <w:spacing w:line="276" w:lineRule="auto"/>
        <w:rPr>
          <w:sz w:val="28"/>
          <w:szCs w:val="28"/>
        </w:rPr>
      </w:pPr>
      <w:r w:rsidRPr="00452903">
        <w:rPr>
          <w:b/>
          <w:bCs/>
          <w:sz w:val="28"/>
          <w:szCs w:val="28"/>
        </w:rPr>
        <w:t xml:space="preserve">Эксперт от работодателя: </w:t>
      </w:r>
    </w:p>
    <w:p w14:paraId="2B68E2E5" w14:textId="77777777" w:rsidR="00EB7118" w:rsidRPr="00452903" w:rsidRDefault="00EB7118" w:rsidP="001948B9">
      <w:pPr>
        <w:pStyle w:val="Default"/>
        <w:spacing w:line="276" w:lineRule="auto"/>
      </w:pPr>
    </w:p>
    <w:p w14:paraId="3B24EEED" w14:textId="77777777" w:rsidR="00587209" w:rsidRPr="00587209" w:rsidRDefault="00587209" w:rsidP="00587209">
      <w:pPr>
        <w:tabs>
          <w:tab w:val="left" w:pos="345"/>
        </w:tabs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color w:val="000000"/>
          <w:sz w:val="28"/>
          <w:szCs w:val="28"/>
          <w:u w:val="single"/>
          <w:lang w:eastAsia="en-US"/>
        </w:rPr>
      </w:pPr>
      <w:r w:rsidRPr="00587209">
        <w:rPr>
          <w:rFonts w:ascii="Times New Roman" w:eastAsia="Calibri" w:hAnsi="Times New Roman"/>
          <w:color w:val="000000"/>
          <w:sz w:val="28"/>
          <w:szCs w:val="28"/>
          <w:u w:val="single"/>
          <w:lang w:eastAsia="en-US"/>
        </w:rPr>
        <w:t>Макаров С.В. – директор ООО «Предприятие МАК и МАК»</w:t>
      </w:r>
    </w:p>
    <w:p w14:paraId="3B6CB938" w14:textId="77777777" w:rsidR="00EB7118" w:rsidRDefault="00EB7118" w:rsidP="001948B9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14:paraId="550A6459" w14:textId="77777777" w:rsidR="001A6B9F" w:rsidRDefault="001A6B9F" w:rsidP="001948B9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14:paraId="0AB87D5B" w14:textId="77777777" w:rsidR="001A6B9F" w:rsidRDefault="001A6B9F" w:rsidP="001948B9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14:paraId="62ADC96C" w14:textId="77777777" w:rsidR="00573FDF" w:rsidRDefault="00573FDF" w:rsidP="001948B9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14:paraId="40152B5F" w14:textId="77777777" w:rsidR="00573FDF" w:rsidRDefault="00573FDF" w:rsidP="001948B9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14:paraId="072DAE03" w14:textId="77777777" w:rsidR="001A6B9F" w:rsidRPr="00452903" w:rsidRDefault="001A6B9F" w:rsidP="001948B9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14:paraId="7E795C0A" w14:textId="77777777" w:rsidR="008F0D2B" w:rsidRPr="001A6B9F" w:rsidRDefault="00EB7118" w:rsidP="001A6B9F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sz w:val="28"/>
          <w:szCs w:val="28"/>
          <w:vertAlign w:val="superscript"/>
        </w:rPr>
      </w:pPr>
      <w:r w:rsidRPr="00452903">
        <w:rPr>
          <w:rFonts w:ascii="Times New Roman" w:hAnsi="Times New Roman"/>
          <w:sz w:val="28"/>
          <w:szCs w:val="28"/>
          <w:vertAlign w:val="superscript"/>
        </w:rPr>
        <w:t>© ГБПОУ «КТК»</w:t>
      </w:r>
    </w:p>
    <w:p w14:paraId="10CCD942" w14:textId="77777777" w:rsidR="001948B9" w:rsidRDefault="001948B9" w:rsidP="009B7FF1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  <w:sectPr w:rsidR="001948B9" w:rsidSect="001A6B9F">
          <w:pgSz w:w="11907" w:h="16840"/>
          <w:pgMar w:top="1134" w:right="1134" w:bottom="1134" w:left="1134" w:header="709" w:footer="709" w:gutter="0"/>
          <w:cols w:space="720"/>
          <w:titlePg/>
          <w:docGrid w:linePitch="299"/>
        </w:sectPr>
      </w:pPr>
    </w:p>
    <w:p w14:paraId="1DB76290" w14:textId="77777777" w:rsidR="004C746F" w:rsidRPr="009B7FF1" w:rsidRDefault="009B7FF1" w:rsidP="001948B9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9B7FF1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p w14:paraId="1F4D00E3" w14:textId="77777777" w:rsidR="004C746F" w:rsidRPr="009B7FF1" w:rsidRDefault="004C746F" w:rsidP="00094F23">
      <w:pPr>
        <w:spacing w:after="0" w:line="360" w:lineRule="auto"/>
        <w:rPr>
          <w:rFonts w:ascii="Times New Roman" w:hAnsi="Times New Roman"/>
          <w:b/>
          <w:sz w:val="28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323"/>
        <w:gridCol w:w="532"/>
      </w:tblGrid>
      <w:tr w:rsidR="001A18B7" w:rsidRPr="008B65E6" w14:paraId="6D4778B1" w14:textId="77777777" w:rsidTr="00E96377">
        <w:trPr>
          <w:trHeight w:val="20"/>
        </w:trPr>
        <w:tc>
          <w:tcPr>
            <w:tcW w:w="8684" w:type="dxa"/>
          </w:tcPr>
          <w:p w14:paraId="6827BE62" w14:textId="77777777" w:rsidR="00E96377" w:rsidRPr="008B65E6" w:rsidRDefault="00E96377" w:rsidP="00094F23">
            <w:pPr>
              <w:numPr>
                <w:ilvl w:val="0"/>
                <w:numId w:val="4"/>
              </w:numPr>
              <w:suppressAutoHyphens/>
              <w:spacing w:after="0" w:line="36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8B65E6">
              <w:rPr>
                <w:rFonts w:ascii="Times New Roman" w:hAnsi="Times New Roman"/>
                <w:sz w:val="28"/>
                <w:szCs w:val="24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496" w:type="dxa"/>
          </w:tcPr>
          <w:p w14:paraId="57BF9F19" w14:textId="77777777" w:rsidR="00E96377" w:rsidRPr="008B65E6" w:rsidRDefault="00E96377" w:rsidP="00094F23">
            <w:pPr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 w:rsidRPr="008B65E6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1A18B7" w:rsidRPr="008B65E6" w14:paraId="7E6474CF" w14:textId="77777777" w:rsidTr="00E96377">
        <w:trPr>
          <w:trHeight w:val="20"/>
        </w:trPr>
        <w:tc>
          <w:tcPr>
            <w:tcW w:w="8684" w:type="dxa"/>
          </w:tcPr>
          <w:p w14:paraId="69EE0CBE" w14:textId="77777777" w:rsidR="00E96377" w:rsidRPr="008B65E6" w:rsidRDefault="00E96377" w:rsidP="00094F23">
            <w:pPr>
              <w:numPr>
                <w:ilvl w:val="0"/>
                <w:numId w:val="4"/>
              </w:numPr>
              <w:suppressAutoHyphens/>
              <w:spacing w:after="0" w:line="36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8B65E6">
              <w:rPr>
                <w:rFonts w:ascii="Times New Roman" w:hAnsi="Times New Roman"/>
                <w:sz w:val="28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496" w:type="dxa"/>
          </w:tcPr>
          <w:p w14:paraId="6C6BCB55" w14:textId="77777777" w:rsidR="00E96377" w:rsidRPr="008B65E6" w:rsidRDefault="00E96377" w:rsidP="00094F23">
            <w:pPr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 w:rsidRPr="008B65E6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</w:tr>
      <w:tr w:rsidR="008B65E6" w:rsidRPr="008B65E6" w14:paraId="2D086012" w14:textId="77777777" w:rsidTr="00E96377">
        <w:trPr>
          <w:trHeight w:val="20"/>
        </w:trPr>
        <w:tc>
          <w:tcPr>
            <w:tcW w:w="8684" w:type="dxa"/>
          </w:tcPr>
          <w:p w14:paraId="6EE22FFE" w14:textId="77777777" w:rsidR="00E96377" w:rsidRPr="008B65E6" w:rsidRDefault="00E96377" w:rsidP="00094F23">
            <w:pPr>
              <w:numPr>
                <w:ilvl w:val="0"/>
                <w:numId w:val="4"/>
              </w:numPr>
              <w:suppressAutoHyphens/>
              <w:spacing w:after="0" w:line="360" w:lineRule="auto"/>
              <w:ind w:left="0" w:firstLine="0"/>
              <w:rPr>
                <w:rFonts w:ascii="Times New Roman" w:hAnsi="Times New Roman"/>
                <w:sz w:val="28"/>
                <w:szCs w:val="24"/>
              </w:rPr>
            </w:pPr>
            <w:r w:rsidRPr="008B65E6">
              <w:rPr>
                <w:rFonts w:ascii="Times New Roman" w:hAnsi="Times New Roman"/>
                <w:bCs/>
                <w:sz w:val="28"/>
                <w:szCs w:val="24"/>
              </w:rPr>
              <w:t xml:space="preserve">Информационное обеспечение </w:t>
            </w:r>
            <w:proofErr w:type="gramStart"/>
            <w:r w:rsidRPr="008B65E6">
              <w:rPr>
                <w:rFonts w:ascii="Times New Roman" w:hAnsi="Times New Roman"/>
                <w:bCs/>
                <w:sz w:val="28"/>
                <w:szCs w:val="24"/>
              </w:rPr>
              <w:t>обучения по модулю</w:t>
            </w:r>
            <w:proofErr w:type="gramEnd"/>
          </w:p>
        </w:tc>
        <w:tc>
          <w:tcPr>
            <w:tcW w:w="496" w:type="dxa"/>
          </w:tcPr>
          <w:p w14:paraId="76581AC8" w14:textId="77777777" w:rsidR="00E96377" w:rsidRPr="008B65E6" w:rsidRDefault="00B60E2E" w:rsidP="00832FEE">
            <w:pPr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 w:rsidRPr="008B65E6">
              <w:rPr>
                <w:rFonts w:ascii="Times New Roman" w:hAnsi="Times New Roman"/>
                <w:sz w:val="28"/>
                <w:szCs w:val="24"/>
              </w:rPr>
              <w:t>1</w:t>
            </w:r>
            <w:r w:rsidR="00832FEE" w:rsidRPr="008B65E6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8B65E6" w:rsidRPr="008B65E6" w14:paraId="79853B5F" w14:textId="77777777" w:rsidTr="00E96377">
        <w:trPr>
          <w:trHeight w:val="20"/>
        </w:trPr>
        <w:tc>
          <w:tcPr>
            <w:tcW w:w="8684" w:type="dxa"/>
          </w:tcPr>
          <w:p w14:paraId="355A5E4B" w14:textId="77777777" w:rsidR="009B65CC" w:rsidRPr="008B65E6" w:rsidRDefault="00E96377" w:rsidP="00094F23">
            <w:pPr>
              <w:numPr>
                <w:ilvl w:val="0"/>
                <w:numId w:val="4"/>
              </w:numPr>
              <w:suppressAutoHyphens/>
              <w:spacing w:after="0" w:line="360" w:lineRule="auto"/>
              <w:ind w:left="0" w:firstLine="0"/>
              <w:rPr>
                <w:rFonts w:ascii="Times New Roman" w:hAnsi="Times New Roman"/>
                <w:bCs/>
                <w:sz w:val="28"/>
                <w:szCs w:val="24"/>
              </w:rPr>
            </w:pPr>
            <w:r w:rsidRPr="008B65E6">
              <w:rPr>
                <w:rFonts w:ascii="Times New Roman" w:hAnsi="Times New Roman"/>
                <w:sz w:val="28"/>
                <w:szCs w:val="24"/>
              </w:rPr>
              <w:t>Контроль и оценка результатов освоения профессионального модуля</w:t>
            </w:r>
          </w:p>
          <w:p w14:paraId="66E02F39" w14:textId="77777777" w:rsidR="00E96377" w:rsidRPr="008B65E6" w:rsidRDefault="009B65CC" w:rsidP="00094F23">
            <w:pPr>
              <w:suppressAutoHyphens/>
              <w:spacing w:after="0" w:line="36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8B65E6">
              <w:rPr>
                <w:rFonts w:ascii="Times New Roman" w:hAnsi="Times New Roman"/>
                <w:sz w:val="28"/>
                <w:szCs w:val="24"/>
              </w:rPr>
              <w:t xml:space="preserve">   </w:t>
            </w:r>
            <w:r w:rsidR="00E96377" w:rsidRPr="008B65E6">
              <w:rPr>
                <w:rFonts w:ascii="Times New Roman" w:hAnsi="Times New Roman"/>
                <w:sz w:val="28"/>
                <w:szCs w:val="24"/>
              </w:rPr>
              <w:t xml:space="preserve"> (вида деятельности) </w:t>
            </w:r>
          </w:p>
        </w:tc>
        <w:tc>
          <w:tcPr>
            <w:tcW w:w="496" w:type="dxa"/>
          </w:tcPr>
          <w:p w14:paraId="41807E97" w14:textId="77777777" w:rsidR="00E96377" w:rsidRPr="008B65E6" w:rsidRDefault="00E96377" w:rsidP="00A91495">
            <w:pPr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r w:rsidRPr="008B65E6">
              <w:rPr>
                <w:rFonts w:ascii="Times New Roman" w:hAnsi="Times New Roman"/>
                <w:sz w:val="28"/>
                <w:szCs w:val="24"/>
              </w:rPr>
              <w:t>1</w:t>
            </w:r>
            <w:r w:rsidR="00A91495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</w:tr>
    </w:tbl>
    <w:p w14:paraId="0743A786" w14:textId="77777777" w:rsidR="004C746F" w:rsidRPr="00414C20" w:rsidRDefault="004C746F" w:rsidP="004C746F">
      <w:pPr>
        <w:rPr>
          <w:rFonts w:ascii="Times New Roman" w:hAnsi="Times New Roman"/>
          <w:b/>
          <w:i/>
          <w:sz w:val="24"/>
          <w:szCs w:val="24"/>
        </w:rPr>
        <w:sectPr w:rsidR="004C746F" w:rsidRPr="00414C20" w:rsidSect="001A6B9F">
          <w:pgSz w:w="11907" w:h="16840"/>
          <w:pgMar w:top="1134" w:right="1134" w:bottom="1134" w:left="1134" w:header="709" w:footer="709" w:gutter="0"/>
          <w:cols w:space="720"/>
          <w:titlePg/>
          <w:docGrid w:linePitch="299"/>
        </w:sectPr>
      </w:pPr>
    </w:p>
    <w:p w14:paraId="497E6478" w14:textId="77777777" w:rsidR="004C746F" w:rsidRPr="006645EF" w:rsidRDefault="009B7FF1" w:rsidP="00E96377">
      <w:pPr>
        <w:pStyle w:val="1"/>
        <w:spacing w:line="276" w:lineRule="auto"/>
      </w:pPr>
      <w:r w:rsidRPr="006645EF">
        <w:lastRenderedPageBreak/>
        <w:t xml:space="preserve">1. </w:t>
      </w:r>
      <w:r w:rsidR="00E96377" w:rsidRPr="00E96377">
        <w:t>Общая характеристика рабочей программы профессионального модуля</w:t>
      </w:r>
      <w:r w:rsidR="00E96377">
        <w:rPr>
          <w:lang w:val="ru-RU"/>
        </w:rPr>
        <w:t xml:space="preserve"> </w:t>
      </w:r>
      <w:r w:rsidR="00A025EF" w:rsidRPr="006645EF">
        <w:t>«</w:t>
      </w:r>
      <w:r w:rsidRPr="006645EF">
        <w:t>ПМ.03 Подготовка дизайн-макета к печати (публикации)</w:t>
      </w:r>
      <w:r w:rsidR="00A025EF" w:rsidRPr="006645EF">
        <w:t>»</w:t>
      </w:r>
    </w:p>
    <w:p w14:paraId="10E1308E" w14:textId="77777777" w:rsidR="00B834E5" w:rsidRDefault="00B834E5" w:rsidP="00E96377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A106CB6" w14:textId="77777777" w:rsidR="004C746F" w:rsidRPr="00B834E5" w:rsidRDefault="004C746F" w:rsidP="00E96377">
      <w:pPr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834E5">
        <w:rPr>
          <w:rFonts w:ascii="Times New Roman" w:hAnsi="Times New Roman"/>
          <w:b/>
          <w:sz w:val="28"/>
          <w:szCs w:val="28"/>
        </w:rPr>
        <w:t>1.</w:t>
      </w:r>
      <w:r w:rsidR="00E96377">
        <w:rPr>
          <w:rFonts w:ascii="Times New Roman" w:hAnsi="Times New Roman"/>
          <w:b/>
          <w:sz w:val="28"/>
          <w:szCs w:val="28"/>
        </w:rPr>
        <w:t>1.</w:t>
      </w:r>
      <w:r w:rsidRPr="00B834E5">
        <w:rPr>
          <w:rFonts w:ascii="Times New Roman" w:hAnsi="Times New Roman"/>
          <w:b/>
          <w:sz w:val="28"/>
          <w:szCs w:val="28"/>
        </w:rPr>
        <w:t xml:space="preserve"> Цель и планируемые результаты освоения профессионального модуля </w:t>
      </w:r>
    </w:p>
    <w:p w14:paraId="532753A3" w14:textId="77777777" w:rsidR="004C746F" w:rsidRDefault="004C746F" w:rsidP="00E9637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834E5">
        <w:rPr>
          <w:rFonts w:ascii="Times New Roman" w:hAnsi="Times New Roman"/>
          <w:sz w:val="28"/>
          <w:szCs w:val="28"/>
        </w:rPr>
        <w:t>В результате изучения профессионального модуля студент должен освоить основной вид деятельности</w:t>
      </w:r>
      <w:r w:rsidR="000420D8" w:rsidRPr="002041EB">
        <w:rPr>
          <w:rFonts w:ascii="Times New Roman" w:hAnsi="Times New Roman"/>
          <w:sz w:val="28"/>
          <w:szCs w:val="28"/>
        </w:rPr>
        <w:t xml:space="preserve"> </w:t>
      </w:r>
      <w:r w:rsidRPr="00B834E5">
        <w:rPr>
          <w:rFonts w:ascii="Times New Roman" w:hAnsi="Times New Roman"/>
          <w:sz w:val="28"/>
          <w:szCs w:val="28"/>
          <w:u w:val="single"/>
        </w:rPr>
        <w:t xml:space="preserve">Подготовка </w:t>
      </w:r>
      <w:proofErr w:type="gramStart"/>
      <w:r w:rsidRPr="00B834E5">
        <w:rPr>
          <w:rFonts w:ascii="Times New Roman" w:hAnsi="Times New Roman"/>
          <w:sz w:val="28"/>
          <w:szCs w:val="28"/>
          <w:u w:val="single"/>
        </w:rPr>
        <w:t>дизайн-макета</w:t>
      </w:r>
      <w:proofErr w:type="gramEnd"/>
      <w:r w:rsidRPr="00B834E5">
        <w:rPr>
          <w:rFonts w:ascii="Times New Roman" w:hAnsi="Times New Roman"/>
          <w:sz w:val="28"/>
          <w:szCs w:val="28"/>
          <w:u w:val="single"/>
        </w:rPr>
        <w:t xml:space="preserve"> к печати (публикации)</w:t>
      </w:r>
      <w:r w:rsidR="00EF31B2" w:rsidRPr="00B834E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834E5">
        <w:rPr>
          <w:rFonts w:ascii="Times New Roman" w:hAnsi="Times New Roman"/>
          <w:sz w:val="28"/>
          <w:szCs w:val="28"/>
          <w:u w:val="single"/>
        </w:rPr>
        <w:t>и соответствующие ему общие компетенции и профессиональные компетенции</w:t>
      </w:r>
      <w:r w:rsidRPr="00B834E5">
        <w:rPr>
          <w:rFonts w:ascii="Times New Roman" w:hAnsi="Times New Roman"/>
          <w:sz w:val="28"/>
          <w:szCs w:val="28"/>
        </w:rPr>
        <w:t>:</w:t>
      </w:r>
    </w:p>
    <w:p w14:paraId="26C08608" w14:textId="77777777" w:rsidR="004C746F" w:rsidRPr="00B834E5" w:rsidRDefault="00B834E5" w:rsidP="00E96377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9637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</w:t>
      </w:r>
      <w:r w:rsidR="00E96377">
        <w:rPr>
          <w:rFonts w:ascii="Times New Roman" w:hAnsi="Times New Roman"/>
          <w:sz w:val="28"/>
          <w:szCs w:val="28"/>
        </w:rPr>
        <w:t>.</w:t>
      </w:r>
      <w:r w:rsidR="004C746F" w:rsidRPr="00B834E5">
        <w:rPr>
          <w:rFonts w:ascii="Times New Roman" w:hAnsi="Times New Roman"/>
          <w:sz w:val="28"/>
          <w:szCs w:val="28"/>
        </w:rPr>
        <w:t xml:space="preserve">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613"/>
      </w:tblGrid>
      <w:tr w:rsidR="00C77B71" w:rsidRPr="00C77B71" w14:paraId="6AD892C2" w14:textId="77777777" w:rsidTr="00E67AB5">
        <w:trPr>
          <w:trHeight w:val="20"/>
        </w:trPr>
        <w:tc>
          <w:tcPr>
            <w:tcW w:w="1242" w:type="dxa"/>
            <w:vAlign w:val="center"/>
          </w:tcPr>
          <w:p w14:paraId="42E2B760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8612" w:type="dxa"/>
            <w:vAlign w:val="center"/>
          </w:tcPr>
          <w:p w14:paraId="0EA1A8E2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Наименование общих компетенций</w:t>
            </w:r>
          </w:p>
        </w:tc>
      </w:tr>
      <w:tr w:rsidR="00C77B71" w:rsidRPr="00C77B71" w14:paraId="7D4238E8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11830036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gramStart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>ОК</w:t>
            </w:r>
            <w:proofErr w:type="gramEnd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 xml:space="preserve"> 01</w:t>
            </w:r>
          </w:p>
        </w:tc>
        <w:tc>
          <w:tcPr>
            <w:tcW w:w="8612" w:type="dxa"/>
            <w:vMerge w:val="restart"/>
          </w:tcPr>
          <w:p w14:paraId="69ABC219" w14:textId="77777777" w:rsidR="00C77B71" w:rsidRPr="00C77B71" w:rsidRDefault="00C77B71" w:rsidP="00E67AB5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77B71" w:rsidRPr="00C77B71" w14:paraId="17E9B0F6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708E17D6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8612" w:type="dxa"/>
            <w:vMerge/>
          </w:tcPr>
          <w:p w14:paraId="16355AD1" w14:textId="77777777" w:rsidR="00C77B71" w:rsidRPr="00C77B71" w:rsidRDefault="00C77B71" w:rsidP="00E67AB5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</w:p>
        </w:tc>
      </w:tr>
      <w:tr w:rsidR="00C77B71" w:rsidRPr="00C77B71" w14:paraId="47485740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7B368735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  <w:proofErr w:type="gramStart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>ОК</w:t>
            </w:r>
            <w:proofErr w:type="gramEnd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 xml:space="preserve"> 02</w:t>
            </w:r>
          </w:p>
        </w:tc>
        <w:tc>
          <w:tcPr>
            <w:tcW w:w="8612" w:type="dxa"/>
            <w:vMerge w:val="restart"/>
          </w:tcPr>
          <w:p w14:paraId="75EE0525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Осуществлять поиск, анализ и интерпретацию информации, </w:t>
            </w:r>
            <w:proofErr w:type="gramStart"/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не-обходимой</w:t>
            </w:r>
            <w:proofErr w:type="gramEnd"/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для выполнения задач профессиональной деятельности</w:t>
            </w:r>
          </w:p>
        </w:tc>
      </w:tr>
      <w:tr w:rsidR="00C77B71" w:rsidRPr="00C77B71" w14:paraId="5BC6CE1D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3D480100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8612" w:type="dxa"/>
            <w:vMerge/>
          </w:tcPr>
          <w:p w14:paraId="0E5B332C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77B71" w:rsidRPr="00C77B71" w14:paraId="35735C38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74DE1209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  <w:proofErr w:type="gramStart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>ОК</w:t>
            </w:r>
            <w:proofErr w:type="gramEnd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 xml:space="preserve"> 03</w:t>
            </w:r>
          </w:p>
        </w:tc>
        <w:tc>
          <w:tcPr>
            <w:tcW w:w="8612" w:type="dxa"/>
            <w:vMerge w:val="restart"/>
          </w:tcPr>
          <w:p w14:paraId="0666EBDE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C77B71" w:rsidRPr="00C77B71" w14:paraId="2D243D04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25A5AF81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8612" w:type="dxa"/>
            <w:vMerge/>
          </w:tcPr>
          <w:p w14:paraId="604AB590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77B71" w:rsidRPr="00C77B71" w14:paraId="100394E0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624584EA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  <w:proofErr w:type="gramStart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>ОК</w:t>
            </w:r>
            <w:proofErr w:type="gramEnd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 xml:space="preserve"> 04</w:t>
            </w:r>
          </w:p>
        </w:tc>
        <w:tc>
          <w:tcPr>
            <w:tcW w:w="8612" w:type="dxa"/>
            <w:vMerge w:val="restart"/>
          </w:tcPr>
          <w:p w14:paraId="2008E345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77B71" w:rsidRPr="00C77B71" w14:paraId="7FED2FB3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747321CD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8612" w:type="dxa"/>
            <w:vMerge/>
          </w:tcPr>
          <w:p w14:paraId="7FE499CC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77B71" w:rsidRPr="00C77B71" w14:paraId="2321E0A3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494BEB53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  <w:proofErr w:type="gramStart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>ОК</w:t>
            </w:r>
            <w:proofErr w:type="gramEnd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 xml:space="preserve"> 05</w:t>
            </w:r>
          </w:p>
        </w:tc>
        <w:tc>
          <w:tcPr>
            <w:tcW w:w="8612" w:type="dxa"/>
            <w:vMerge w:val="restart"/>
          </w:tcPr>
          <w:p w14:paraId="008FAE64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77B71" w:rsidRPr="00C77B71" w14:paraId="305146BF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65B38A6E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8612" w:type="dxa"/>
            <w:vMerge/>
          </w:tcPr>
          <w:p w14:paraId="33D292AA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77B71" w:rsidRPr="00C77B71" w14:paraId="3C1309BF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3913CFB3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  <w:proofErr w:type="gramStart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>ОК</w:t>
            </w:r>
            <w:proofErr w:type="gramEnd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 xml:space="preserve"> 06</w:t>
            </w:r>
          </w:p>
        </w:tc>
        <w:tc>
          <w:tcPr>
            <w:tcW w:w="8612" w:type="dxa"/>
            <w:vMerge w:val="restart"/>
          </w:tcPr>
          <w:p w14:paraId="4813D65A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C77B71" w:rsidRPr="00C77B71" w14:paraId="68958D13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4169B011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8612" w:type="dxa"/>
            <w:vMerge/>
          </w:tcPr>
          <w:p w14:paraId="0E944130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77B71" w:rsidRPr="00C77B71" w14:paraId="25E04362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4C520C69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  <w:proofErr w:type="gramStart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>ОК</w:t>
            </w:r>
            <w:proofErr w:type="gramEnd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 xml:space="preserve"> 07</w:t>
            </w:r>
          </w:p>
        </w:tc>
        <w:tc>
          <w:tcPr>
            <w:tcW w:w="8612" w:type="dxa"/>
            <w:vMerge w:val="restart"/>
          </w:tcPr>
          <w:p w14:paraId="02B2F150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77B71" w:rsidRPr="00C77B71" w14:paraId="79132768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2785DEB9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8612" w:type="dxa"/>
            <w:vMerge/>
          </w:tcPr>
          <w:p w14:paraId="55BE1AB3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77B71" w:rsidRPr="00C77B71" w14:paraId="749FFD20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6EDBAD93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  <w:proofErr w:type="gramStart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>ОК</w:t>
            </w:r>
            <w:proofErr w:type="gramEnd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 xml:space="preserve"> 08</w:t>
            </w:r>
          </w:p>
        </w:tc>
        <w:tc>
          <w:tcPr>
            <w:tcW w:w="8612" w:type="dxa"/>
            <w:vMerge w:val="restart"/>
          </w:tcPr>
          <w:p w14:paraId="7C9ED6B6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77B71" w:rsidRPr="00C77B71" w14:paraId="39EE9780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38BE9BF4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8612" w:type="dxa"/>
            <w:vMerge/>
            <w:tcBorders>
              <w:bottom w:val="single" w:sz="4" w:space="0" w:color="auto"/>
            </w:tcBorders>
          </w:tcPr>
          <w:p w14:paraId="0371A5B4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77B71" w:rsidRPr="00C77B71" w14:paraId="50CF1FB3" w14:textId="77777777" w:rsidTr="00E67AB5">
        <w:tblPrEx>
          <w:jc w:val="center"/>
        </w:tblPrEx>
        <w:trPr>
          <w:trHeight w:val="64"/>
          <w:jc w:val="center"/>
        </w:trPr>
        <w:tc>
          <w:tcPr>
            <w:tcW w:w="1242" w:type="dxa"/>
            <w:tcBorders>
              <w:right w:val="single" w:sz="4" w:space="0" w:color="auto"/>
            </w:tcBorders>
          </w:tcPr>
          <w:p w14:paraId="1136CA51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  <w:proofErr w:type="gramStart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>ОК</w:t>
            </w:r>
            <w:proofErr w:type="gramEnd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 xml:space="preserve"> 09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</w:tcBorders>
          </w:tcPr>
          <w:p w14:paraId="7DFC3D78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</w:tr>
      <w:tr w:rsidR="00C77B71" w:rsidRPr="00C77B71" w14:paraId="311D6FB0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350000A7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  <w:proofErr w:type="gramStart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>ОК</w:t>
            </w:r>
            <w:proofErr w:type="gramEnd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 xml:space="preserve"> 10</w:t>
            </w:r>
          </w:p>
        </w:tc>
        <w:tc>
          <w:tcPr>
            <w:tcW w:w="8612" w:type="dxa"/>
            <w:vMerge w:val="restart"/>
            <w:tcBorders>
              <w:top w:val="single" w:sz="4" w:space="0" w:color="auto"/>
            </w:tcBorders>
          </w:tcPr>
          <w:p w14:paraId="5C25CC5A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C77B71" w:rsidRPr="00C77B71" w14:paraId="22D29893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5152885B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8612" w:type="dxa"/>
            <w:vMerge/>
          </w:tcPr>
          <w:p w14:paraId="6645E798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77B71" w:rsidRPr="00C77B71" w14:paraId="4CDB01C1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 w:val="restart"/>
          </w:tcPr>
          <w:p w14:paraId="0433F787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  <w:proofErr w:type="gramStart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>ОК</w:t>
            </w:r>
            <w:proofErr w:type="gramEnd"/>
            <w:r w:rsidRPr="00C77B71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8612" w:type="dxa"/>
            <w:vMerge w:val="restart"/>
          </w:tcPr>
          <w:p w14:paraId="58ABAB64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C77B71" w:rsidRPr="00C77B71" w14:paraId="26833F82" w14:textId="77777777" w:rsidTr="00E67AB5">
        <w:tblPrEx>
          <w:jc w:val="center"/>
        </w:tblPrEx>
        <w:trPr>
          <w:trHeight w:val="322"/>
          <w:jc w:val="center"/>
        </w:trPr>
        <w:tc>
          <w:tcPr>
            <w:tcW w:w="1242" w:type="dxa"/>
            <w:vMerge/>
          </w:tcPr>
          <w:p w14:paraId="08DF2E92" w14:textId="77777777" w:rsidR="00C77B71" w:rsidRPr="00C77B71" w:rsidRDefault="00C77B71" w:rsidP="00E67A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8612" w:type="dxa"/>
            <w:vMerge/>
          </w:tcPr>
          <w:p w14:paraId="750A4844" w14:textId="77777777" w:rsidR="00C77B71" w:rsidRPr="00C77B71" w:rsidRDefault="00C77B71" w:rsidP="00E67A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14:paraId="142819CC" w14:textId="77777777" w:rsidR="00A24393" w:rsidRDefault="00A24393" w:rsidP="00A24393">
      <w:pPr>
        <w:pStyle w:val="2"/>
        <w:keepNext w:val="0"/>
        <w:spacing w:before="0" w:after="0" w:line="276" w:lineRule="auto"/>
        <w:ind w:firstLine="709"/>
        <w:jc w:val="both"/>
        <w:rPr>
          <w:rStyle w:val="af"/>
          <w:rFonts w:ascii="Times New Roman" w:hAnsi="Times New Roman"/>
          <w:b w:val="0"/>
          <w:iCs/>
        </w:rPr>
        <w:sectPr w:rsidR="00A24393" w:rsidSect="001A6B9F">
          <w:pgSz w:w="11907" w:h="16840"/>
          <w:pgMar w:top="1134" w:right="1134" w:bottom="1134" w:left="1134" w:header="709" w:footer="709" w:gutter="0"/>
          <w:cols w:space="720"/>
        </w:sectPr>
      </w:pPr>
    </w:p>
    <w:p w14:paraId="61726A18" w14:textId="77777777" w:rsidR="004C746F" w:rsidRPr="00B834E5" w:rsidRDefault="00B834E5" w:rsidP="00A24393">
      <w:pPr>
        <w:pStyle w:val="2"/>
        <w:keepNext w:val="0"/>
        <w:spacing w:before="0" w:after="0" w:line="276" w:lineRule="auto"/>
        <w:ind w:firstLine="709"/>
        <w:jc w:val="both"/>
        <w:rPr>
          <w:rStyle w:val="af"/>
          <w:rFonts w:ascii="Times New Roman" w:hAnsi="Times New Roman"/>
          <w:b w:val="0"/>
        </w:rPr>
      </w:pPr>
      <w:r>
        <w:rPr>
          <w:rStyle w:val="af"/>
          <w:rFonts w:ascii="Times New Roman" w:hAnsi="Times New Roman"/>
          <w:b w:val="0"/>
          <w:iCs/>
        </w:rPr>
        <w:lastRenderedPageBreak/>
        <w:t>1.</w:t>
      </w:r>
      <w:r w:rsidR="00E96377">
        <w:rPr>
          <w:rStyle w:val="af"/>
          <w:rFonts w:ascii="Times New Roman" w:hAnsi="Times New Roman"/>
          <w:b w:val="0"/>
          <w:iCs/>
          <w:lang w:val="ru-RU"/>
        </w:rPr>
        <w:t>1</w:t>
      </w:r>
      <w:r>
        <w:rPr>
          <w:rStyle w:val="af"/>
          <w:rFonts w:ascii="Times New Roman" w:hAnsi="Times New Roman"/>
          <w:b w:val="0"/>
          <w:iCs/>
        </w:rPr>
        <w:t>.2</w:t>
      </w:r>
      <w:r w:rsidR="00E96377">
        <w:rPr>
          <w:rStyle w:val="af"/>
          <w:rFonts w:ascii="Times New Roman" w:hAnsi="Times New Roman"/>
          <w:b w:val="0"/>
          <w:iCs/>
          <w:lang w:val="ru-RU"/>
        </w:rPr>
        <w:t>.</w:t>
      </w:r>
      <w:r w:rsidR="004C746F" w:rsidRPr="00B834E5">
        <w:rPr>
          <w:rStyle w:val="af"/>
          <w:rFonts w:ascii="Times New Roman" w:hAnsi="Times New Roman"/>
          <w:b w:val="0"/>
          <w:iCs/>
        </w:rPr>
        <w:t xml:space="preserve"> 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8615"/>
      </w:tblGrid>
      <w:tr w:rsidR="004C746F" w:rsidRPr="000B2E54" w14:paraId="70850A80" w14:textId="77777777" w:rsidTr="000B2E54">
        <w:tc>
          <w:tcPr>
            <w:tcW w:w="1204" w:type="dxa"/>
            <w:vAlign w:val="center"/>
          </w:tcPr>
          <w:p w14:paraId="7D5D0364" w14:textId="77777777" w:rsidR="004C746F" w:rsidRPr="000B2E54" w:rsidRDefault="004C746F" w:rsidP="000B2E54">
            <w:pPr>
              <w:pStyle w:val="2"/>
              <w:keepNext w:val="0"/>
              <w:spacing w:before="0" w:after="0"/>
              <w:jc w:val="center"/>
              <w:rPr>
                <w:rStyle w:val="af"/>
                <w:rFonts w:ascii="Times New Roman" w:eastAsia="Calibri" w:hAnsi="Times New Roman"/>
                <w:b w:val="0"/>
                <w:bCs/>
                <w:iCs/>
                <w:szCs w:val="28"/>
                <w:lang w:val="ru-RU" w:eastAsia="ru-RU"/>
              </w:rPr>
            </w:pPr>
            <w:r w:rsidRPr="000B2E54">
              <w:rPr>
                <w:rStyle w:val="af"/>
                <w:rFonts w:ascii="Times New Roman" w:eastAsia="Calibri" w:hAnsi="Times New Roman"/>
                <w:b w:val="0"/>
                <w:bCs/>
                <w:szCs w:val="28"/>
                <w:lang w:val="ru-RU" w:eastAsia="ru-RU"/>
              </w:rPr>
              <w:t>Код</w:t>
            </w:r>
          </w:p>
        </w:tc>
        <w:tc>
          <w:tcPr>
            <w:tcW w:w="8367" w:type="dxa"/>
            <w:vAlign w:val="center"/>
          </w:tcPr>
          <w:p w14:paraId="74580A03" w14:textId="77777777" w:rsidR="004C746F" w:rsidRPr="000B2E54" w:rsidRDefault="004C746F" w:rsidP="000B2E54">
            <w:pPr>
              <w:pStyle w:val="2"/>
              <w:keepNext w:val="0"/>
              <w:spacing w:before="0" w:after="0"/>
              <w:jc w:val="center"/>
              <w:rPr>
                <w:rStyle w:val="af"/>
                <w:rFonts w:ascii="Times New Roman" w:eastAsia="Calibri" w:hAnsi="Times New Roman"/>
                <w:b w:val="0"/>
                <w:bCs/>
                <w:iCs/>
                <w:szCs w:val="28"/>
                <w:lang w:val="ru-RU" w:eastAsia="ru-RU"/>
              </w:rPr>
            </w:pPr>
            <w:r w:rsidRPr="000B2E54">
              <w:rPr>
                <w:rStyle w:val="af"/>
                <w:rFonts w:ascii="Times New Roman" w:eastAsia="Calibri" w:hAnsi="Times New Roman"/>
                <w:b w:val="0"/>
                <w:bCs/>
                <w:szCs w:val="28"/>
                <w:lang w:val="ru-RU" w:eastAsia="ru-RU"/>
              </w:rPr>
              <w:t>Наименование видов деятельности и профессиональных компетенций</w:t>
            </w:r>
          </w:p>
        </w:tc>
      </w:tr>
      <w:tr w:rsidR="004C746F" w:rsidRPr="000B2E54" w14:paraId="25966AA1" w14:textId="77777777" w:rsidTr="000B2E54">
        <w:tc>
          <w:tcPr>
            <w:tcW w:w="1204" w:type="dxa"/>
          </w:tcPr>
          <w:p w14:paraId="3AF0C29E" w14:textId="77777777" w:rsidR="004C746F" w:rsidRPr="000B2E54" w:rsidRDefault="004C746F" w:rsidP="000B2E54">
            <w:pPr>
              <w:pStyle w:val="2"/>
              <w:keepNext w:val="0"/>
              <w:spacing w:before="0" w:after="0" w:line="276" w:lineRule="auto"/>
              <w:jc w:val="both"/>
              <w:rPr>
                <w:rStyle w:val="af"/>
                <w:rFonts w:ascii="Times New Roman" w:eastAsia="Calibri" w:hAnsi="Times New Roman"/>
                <w:b w:val="0"/>
                <w:bCs/>
                <w:iCs/>
                <w:szCs w:val="28"/>
                <w:lang w:val="ru-RU" w:eastAsia="ru-RU"/>
              </w:rPr>
            </w:pPr>
            <w:r w:rsidRPr="000B2E54">
              <w:rPr>
                <w:rStyle w:val="af"/>
                <w:rFonts w:ascii="Times New Roman" w:eastAsia="Calibri" w:hAnsi="Times New Roman"/>
                <w:b w:val="0"/>
                <w:bCs/>
                <w:szCs w:val="28"/>
                <w:lang w:val="ru-RU" w:eastAsia="ru-RU"/>
              </w:rPr>
              <w:t xml:space="preserve">ВД </w:t>
            </w:r>
            <w:r w:rsidR="00A025EF" w:rsidRPr="000B2E54">
              <w:rPr>
                <w:rStyle w:val="af"/>
                <w:rFonts w:ascii="Times New Roman" w:eastAsia="Calibri" w:hAnsi="Times New Roman"/>
                <w:b w:val="0"/>
                <w:bCs/>
                <w:szCs w:val="28"/>
                <w:lang w:val="ru-RU" w:eastAsia="ru-RU"/>
              </w:rPr>
              <w:t>3</w:t>
            </w:r>
          </w:p>
        </w:tc>
        <w:tc>
          <w:tcPr>
            <w:tcW w:w="8367" w:type="dxa"/>
          </w:tcPr>
          <w:p w14:paraId="4166F373" w14:textId="77777777" w:rsidR="004C746F" w:rsidRPr="000B2E54" w:rsidRDefault="004C746F" w:rsidP="000B2E54">
            <w:pPr>
              <w:pStyle w:val="2"/>
              <w:keepNext w:val="0"/>
              <w:spacing w:before="0" w:after="0" w:line="276" w:lineRule="auto"/>
              <w:jc w:val="both"/>
              <w:rPr>
                <w:rStyle w:val="af"/>
                <w:rFonts w:ascii="Times New Roman" w:eastAsia="Calibri" w:hAnsi="Times New Roman"/>
                <w:b w:val="0"/>
                <w:bCs/>
                <w:i/>
                <w:iCs/>
                <w:szCs w:val="28"/>
                <w:lang w:val="ru-RU" w:eastAsia="ru-RU"/>
              </w:rPr>
            </w:pPr>
            <w:r w:rsidRPr="000B2E54">
              <w:rPr>
                <w:rFonts w:ascii="Times New Roman" w:eastAsia="Calibri" w:hAnsi="Times New Roman"/>
                <w:b w:val="0"/>
                <w:bCs/>
                <w:i w:val="0"/>
                <w:iCs/>
                <w:szCs w:val="28"/>
                <w:lang w:val="ru-RU" w:eastAsia="ru-RU"/>
              </w:rPr>
              <w:t xml:space="preserve">Подготовка </w:t>
            </w:r>
            <w:proofErr w:type="gramStart"/>
            <w:r w:rsidRPr="000B2E54">
              <w:rPr>
                <w:rFonts w:ascii="Times New Roman" w:eastAsia="Calibri" w:hAnsi="Times New Roman"/>
                <w:b w:val="0"/>
                <w:bCs/>
                <w:i w:val="0"/>
                <w:iCs/>
                <w:szCs w:val="28"/>
                <w:lang w:val="ru-RU" w:eastAsia="ru-RU"/>
              </w:rPr>
              <w:t>дизайн-макета</w:t>
            </w:r>
            <w:proofErr w:type="gramEnd"/>
            <w:r w:rsidRPr="000B2E54">
              <w:rPr>
                <w:rFonts w:ascii="Times New Roman" w:eastAsia="Calibri" w:hAnsi="Times New Roman"/>
                <w:b w:val="0"/>
                <w:bCs/>
                <w:i w:val="0"/>
                <w:iCs/>
                <w:szCs w:val="28"/>
                <w:lang w:val="ru-RU" w:eastAsia="ru-RU"/>
              </w:rPr>
              <w:t xml:space="preserve"> к печати (публикации)</w:t>
            </w:r>
          </w:p>
        </w:tc>
      </w:tr>
      <w:tr w:rsidR="004C746F" w:rsidRPr="000B2E54" w14:paraId="3171109B" w14:textId="77777777" w:rsidTr="000B2E54">
        <w:tc>
          <w:tcPr>
            <w:tcW w:w="1204" w:type="dxa"/>
          </w:tcPr>
          <w:p w14:paraId="168572E4" w14:textId="77777777" w:rsidR="004C746F" w:rsidRPr="000B2E54" w:rsidRDefault="004C746F" w:rsidP="000B2E54">
            <w:pPr>
              <w:pStyle w:val="2"/>
              <w:keepNext w:val="0"/>
              <w:spacing w:before="0" w:after="0" w:line="276" w:lineRule="auto"/>
              <w:jc w:val="both"/>
              <w:rPr>
                <w:rStyle w:val="af"/>
                <w:rFonts w:ascii="Times New Roman" w:eastAsia="Calibri" w:hAnsi="Times New Roman"/>
                <w:b w:val="0"/>
                <w:bCs/>
                <w:iCs/>
                <w:szCs w:val="28"/>
                <w:lang w:val="ru-RU" w:eastAsia="ru-RU"/>
              </w:rPr>
            </w:pPr>
            <w:r w:rsidRPr="000B2E54">
              <w:rPr>
                <w:rStyle w:val="af"/>
                <w:rFonts w:ascii="Times New Roman" w:eastAsia="Calibri" w:hAnsi="Times New Roman"/>
                <w:b w:val="0"/>
                <w:bCs/>
                <w:szCs w:val="28"/>
                <w:lang w:val="ru-RU" w:eastAsia="ru-RU"/>
              </w:rPr>
              <w:t>ПК 3.1.</w:t>
            </w:r>
          </w:p>
        </w:tc>
        <w:tc>
          <w:tcPr>
            <w:tcW w:w="8367" w:type="dxa"/>
          </w:tcPr>
          <w:p w14:paraId="1895447C" w14:textId="77777777" w:rsidR="004C746F" w:rsidRPr="000B2E54" w:rsidRDefault="004C746F" w:rsidP="000B2E54">
            <w:pPr>
              <w:pStyle w:val="2"/>
              <w:keepNext w:val="0"/>
              <w:spacing w:before="0" w:after="0" w:line="276" w:lineRule="auto"/>
              <w:jc w:val="both"/>
              <w:rPr>
                <w:rStyle w:val="af"/>
                <w:rFonts w:ascii="Times New Roman" w:eastAsia="Calibri" w:hAnsi="Times New Roman"/>
                <w:b w:val="0"/>
                <w:bCs/>
                <w:i/>
                <w:iCs/>
                <w:szCs w:val="28"/>
                <w:lang w:val="ru-RU" w:eastAsia="ru-RU"/>
              </w:rPr>
            </w:pPr>
            <w:r w:rsidRPr="000B2E54">
              <w:rPr>
                <w:rFonts w:ascii="Times New Roman" w:eastAsia="Calibri" w:hAnsi="Times New Roman"/>
                <w:b w:val="0"/>
                <w:bCs/>
                <w:i w:val="0"/>
                <w:iCs/>
                <w:szCs w:val="28"/>
                <w:lang w:val="ru-RU" w:eastAsia="ru-RU"/>
              </w:rPr>
              <w:t xml:space="preserve">Выполнять настройку технических параметров печати (публикации) </w:t>
            </w:r>
            <w:proofErr w:type="gramStart"/>
            <w:r w:rsidRPr="000B2E54">
              <w:rPr>
                <w:rFonts w:ascii="Times New Roman" w:eastAsia="Calibri" w:hAnsi="Times New Roman"/>
                <w:b w:val="0"/>
                <w:bCs/>
                <w:i w:val="0"/>
                <w:iCs/>
                <w:szCs w:val="28"/>
                <w:lang w:val="ru-RU" w:eastAsia="ru-RU"/>
              </w:rPr>
              <w:t>дизайн-макета</w:t>
            </w:r>
            <w:proofErr w:type="gramEnd"/>
            <w:r w:rsidRPr="000B2E54">
              <w:rPr>
                <w:rFonts w:ascii="Times New Roman" w:eastAsia="Calibri" w:hAnsi="Times New Roman"/>
                <w:b w:val="0"/>
                <w:bCs/>
                <w:i w:val="0"/>
                <w:iCs/>
                <w:szCs w:val="28"/>
                <w:lang w:val="ru-RU" w:eastAsia="ru-RU"/>
              </w:rPr>
              <w:t>.</w:t>
            </w:r>
          </w:p>
        </w:tc>
      </w:tr>
      <w:tr w:rsidR="004C746F" w:rsidRPr="000B2E54" w14:paraId="7100D08E" w14:textId="77777777" w:rsidTr="000B2E54">
        <w:tc>
          <w:tcPr>
            <w:tcW w:w="1204" w:type="dxa"/>
          </w:tcPr>
          <w:p w14:paraId="5996CFB1" w14:textId="77777777" w:rsidR="004C746F" w:rsidRPr="000B2E54" w:rsidRDefault="004C746F" w:rsidP="000B2E54">
            <w:pPr>
              <w:pStyle w:val="2"/>
              <w:keepNext w:val="0"/>
              <w:spacing w:before="0" w:after="0" w:line="276" w:lineRule="auto"/>
              <w:jc w:val="both"/>
              <w:rPr>
                <w:rStyle w:val="af"/>
                <w:rFonts w:ascii="Times New Roman" w:eastAsia="Calibri" w:hAnsi="Times New Roman"/>
                <w:b w:val="0"/>
                <w:bCs/>
                <w:iCs/>
                <w:szCs w:val="28"/>
                <w:lang w:val="ru-RU" w:eastAsia="ru-RU"/>
              </w:rPr>
            </w:pPr>
            <w:r w:rsidRPr="000B2E54">
              <w:rPr>
                <w:rStyle w:val="af"/>
                <w:rFonts w:ascii="Times New Roman" w:eastAsia="Calibri" w:hAnsi="Times New Roman"/>
                <w:b w:val="0"/>
                <w:bCs/>
                <w:szCs w:val="28"/>
                <w:lang w:val="ru-RU" w:eastAsia="ru-RU"/>
              </w:rPr>
              <w:t>ПК 3.2.</w:t>
            </w:r>
          </w:p>
        </w:tc>
        <w:tc>
          <w:tcPr>
            <w:tcW w:w="8367" w:type="dxa"/>
          </w:tcPr>
          <w:p w14:paraId="09AA9AC9" w14:textId="77777777" w:rsidR="004C746F" w:rsidRPr="000B2E54" w:rsidRDefault="004C746F" w:rsidP="000B2E54">
            <w:pPr>
              <w:pStyle w:val="2"/>
              <w:keepNext w:val="0"/>
              <w:spacing w:before="0" w:after="0" w:line="276" w:lineRule="auto"/>
              <w:jc w:val="both"/>
              <w:rPr>
                <w:rStyle w:val="af"/>
                <w:rFonts w:ascii="Times New Roman" w:eastAsia="Calibri" w:hAnsi="Times New Roman"/>
                <w:b w:val="0"/>
                <w:bCs/>
                <w:i/>
                <w:iCs/>
                <w:szCs w:val="28"/>
                <w:lang w:val="ru-RU" w:eastAsia="ru-RU"/>
              </w:rPr>
            </w:pPr>
            <w:r w:rsidRPr="000B2E54">
              <w:rPr>
                <w:rFonts w:ascii="Times New Roman" w:eastAsia="Calibri" w:hAnsi="Times New Roman"/>
                <w:b w:val="0"/>
                <w:bCs/>
                <w:i w:val="0"/>
                <w:iCs/>
                <w:szCs w:val="28"/>
                <w:lang w:val="ru-RU" w:eastAsia="ru-RU"/>
              </w:rPr>
              <w:t xml:space="preserve">Оценивать соответствие готового </w:t>
            </w:r>
            <w:proofErr w:type="gramStart"/>
            <w:r w:rsidRPr="000B2E54">
              <w:rPr>
                <w:rFonts w:ascii="Times New Roman" w:eastAsia="Calibri" w:hAnsi="Times New Roman"/>
                <w:b w:val="0"/>
                <w:bCs/>
                <w:i w:val="0"/>
                <w:iCs/>
                <w:szCs w:val="28"/>
                <w:lang w:val="ru-RU" w:eastAsia="ru-RU"/>
              </w:rPr>
              <w:t>дизайн-продукта</w:t>
            </w:r>
            <w:proofErr w:type="gramEnd"/>
            <w:r w:rsidRPr="000B2E54">
              <w:rPr>
                <w:rFonts w:ascii="Times New Roman" w:eastAsia="Calibri" w:hAnsi="Times New Roman"/>
                <w:b w:val="0"/>
                <w:bCs/>
                <w:i w:val="0"/>
                <w:iCs/>
                <w:szCs w:val="28"/>
                <w:lang w:val="ru-RU" w:eastAsia="ru-RU"/>
              </w:rPr>
              <w:t xml:space="preserve"> требованиям качества печати (публикации).</w:t>
            </w:r>
          </w:p>
        </w:tc>
      </w:tr>
      <w:tr w:rsidR="004C746F" w:rsidRPr="000B2E54" w14:paraId="20629A99" w14:textId="77777777" w:rsidTr="000B2E54">
        <w:tc>
          <w:tcPr>
            <w:tcW w:w="1204" w:type="dxa"/>
          </w:tcPr>
          <w:p w14:paraId="474DD8FD" w14:textId="77777777" w:rsidR="004C746F" w:rsidRPr="000B2E54" w:rsidRDefault="004C746F" w:rsidP="000B2E54">
            <w:pPr>
              <w:pStyle w:val="2"/>
              <w:keepNext w:val="0"/>
              <w:spacing w:before="0" w:after="0" w:line="276" w:lineRule="auto"/>
              <w:jc w:val="both"/>
              <w:rPr>
                <w:rStyle w:val="af"/>
                <w:rFonts w:ascii="Times New Roman" w:eastAsia="Calibri" w:hAnsi="Times New Roman"/>
                <w:b w:val="0"/>
                <w:bCs/>
                <w:szCs w:val="28"/>
                <w:lang w:val="ru-RU" w:eastAsia="ru-RU"/>
              </w:rPr>
            </w:pPr>
            <w:r w:rsidRPr="000B2E54">
              <w:rPr>
                <w:rStyle w:val="af"/>
                <w:rFonts w:ascii="Times New Roman" w:eastAsia="Calibri" w:hAnsi="Times New Roman"/>
                <w:b w:val="0"/>
                <w:bCs/>
                <w:szCs w:val="28"/>
                <w:lang w:val="ru-RU" w:eastAsia="ru-RU"/>
              </w:rPr>
              <w:t>ПК 3.3.</w:t>
            </w:r>
          </w:p>
        </w:tc>
        <w:tc>
          <w:tcPr>
            <w:tcW w:w="8367" w:type="dxa"/>
          </w:tcPr>
          <w:p w14:paraId="108A3010" w14:textId="77777777" w:rsidR="004C746F" w:rsidRPr="000B2E54" w:rsidRDefault="004C746F" w:rsidP="000B2E54">
            <w:pPr>
              <w:pStyle w:val="2"/>
              <w:keepNext w:val="0"/>
              <w:spacing w:before="0" w:after="0" w:line="276" w:lineRule="auto"/>
              <w:jc w:val="both"/>
              <w:rPr>
                <w:rStyle w:val="af"/>
                <w:rFonts w:ascii="Times New Roman" w:eastAsia="Calibri" w:hAnsi="Times New Roman"/>
                <w:b w:val="0"/>
                <w:bCs/>
                <w:i/>
                <w:szCs w:val="28"/>
                <w:lang w:val="ru-RU" w:eastAsia="ru-RU"/>
              </w:rPr>
            </w:pPr>
            <w:r w:rsidRPr="000B2E54">
              <w:rPr>
                <w:rFonts w:ascii="Times New Roman" w:eastAsia="Calibri" w:hAnsi="Times New Roman"/>
                <w:b w:val="0"/>
                <w:bCs/>
                <w:i w:val="0"/>
                <w:iCs/>
                <w:szCs w:val="28"/>
                <w:lang w:val="ru-RU" w:eastAsia="ru-RU"/>
              </w:rPr>
              <w:t>Осуществлять сопровождение печати (публикации).</w:t>
            </w:r>
          </w:p>
        </w:tc>
      </w:tr>
    </w:tbl>
    <w:p w14:paraId="01D1AFAF" w14:textId="77777777" w:rsidR="00ED6B0D" w:rsidRDefault="00ED6B0D" w:rsidP="00E96377">
      <w:pPr>
        <w:spacing w:after="0"/>
        <w:ind w:firstLine="709"/>
        <w:jc w:val="both"/>
        <w:rPr>
          <w:rFonts w:ascii="Times New Roman" w:hAnsi="Times New Roman"/>
          <w:bCs/>
        </w:rPr>
      </w:pPr>
    </w:p>
    <w:p w14:paraId="644D86B7" w14:textId="77777777" w:rsidR="004C746F" w:rsidRPr="00B834E5" w:rsidRDefault="00E96377" w:rsidP="00E96377">
      <w:pPr>
        <w:spacing w:after="0"/>
        <w:ind w:firstLine="709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1.1.3. </w:t>
      </w:r>
      <w:r w:rsidR="004C746F" w:rsidRPr="00B834E5">
        <w:rPr>
          <w:rFonts w:ascii="Times New Roman" w:hAnsi="Times New Roman"/>
          <w:bCs/>
          <w:sz w:val="28"/>
        </w:rPr>
        <w:t>В результате освоения профессионального модуля студент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991"/>
      </w:tblGrid>
      <w:tr w:rsidR="004C746F" w:rsidRPr="00C77B71" w14:paraId="276C3E33" w14:textId="77777777" w:rsidTr="006645EF">
        <w:trPr>
          <w:trHeight w:val="20"/>
        </w:trPr>
        <w:tc>
          <w:tcPr>
            <w:tcW w:w="1526" w:type="dxa"/>
            <w:vAlign w:val="center"/>
          </w:tcPr>
          <w:p w14:paraId="0D3618E4" w14:textId="77777777" w:rsidR="004C746F" w:rsidRPr="00C77B71" w:rsidRDefault="004C746F" w:rsidP="00C77B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7B7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  <w:vAlign w:val="center"/>
          </w:tcPr>
          <w:p w14:paraId="6F65975A" w14:textId="77777777" w:rsidR="004C746F" w:rsidRPr="00C77B71" w:rsidRDefault="00C77B71" w:rsidP="00C77B7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proofErr w:type="gramStart"/>
            <w:r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осуществлении</w:t>
            </w:r>
            <w:proofErr w:type="gramEnd"/>
            <w:r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подготовки разработанных продуктов дизайна к печати или публикации</w:t>
            </w:r>
          </w:p>
        </w:tc>
      </w:tr>
      <w:tr w:rsidR="004C746F" w:rsidRPr="00C77B71" w14:paraId="6D136BCE" w14:textId="77777777" w:rsidTr="006645EF">
        <w:trPr>
          <w:trHeight w:val="20"/>
        </w:trPr>
        <w:tc>
          <w:tcPr>
            <w:tcW w:w="1526" w:type="dxa"/>
          </w:tcPr>
          <w:p w14:paraId="7E9AF095" w14:textId="77777777" w:rsidR="004C746F" w:rsidRPr="00C77B71" w:rsidRDefault="00B834E5" w:rsidP="00C77B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7B7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</w:t>
            </w:r>
            <w:r w:rsidR="004C746F" w:rsidRPr="00C77B7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меть</w:t>
            </w:r>
          </w:p>
        </w:tc>
        <w:tc>
          <w:tcPr>
            <w:tcW w:w="8080" w:type="dxa"/>
          </w:tcPr>
          <w:p w14:paraId="190C7DF7" w14:textId="77777777" w:rsidR="004C746F" w:rsidRPr="00C77B71" w:rsidRDefault="00B834E5" w:rsidP="00C77B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4C746F"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выбирать и применять настройки технических параметров печати или публикации;</w:t>
            </w:r>
          </w:p>
          <w:p w14:paraId="0F492DB2" w14:textId="77777777" w:rsidR="004C746F" w:rsidRPr="00C77B71" w:rsidRDefault="00B834E5" w:rsidP="00C77B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4C746F"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подготавливать документы для проведения подтверждения соответствия качеству печати или публикации;</w:t>
            </w:r>
          </w:p>
          <w:p w14:paraId="056ACBA7" w14:textId="77777777" w:rsidR="004C746F" w:rsidRPr="00C77B71" w:rsidRDefault="00B834E5" w:rsidP="00C77B7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4C746F"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осуществлять консультационное или прямое сопровождение печати или публика</w:t>
            </w:r>
            <w:r w:rsidR="00A025EF"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ции</w:t>
            </w:r>
            <w:r w:rsidR="002A2094"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4C746F" w:rsidRPr="00C77B71" w14:paraId="1642593A" w14:textId="77777777" w:rsidTr="006645EF">
        <w:trPr>
          <w:trHeight w:val="20"/>
        </w:trPr>
        <w:tc>
          <w:tcPr>
            <w:tcW w:w="1526" w:type="dxa"/>
          </w:tcPr>
          <w:p w14:paraId="1D1BA923" w14:textId="77777777" w:rsidR="004C746F" w:rsidRPr="00C77B71" w:rsidRDefault="00B834E5" w:rsidP="00C77B7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7B7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</w:t>
            </w:r>
            <w:r w:rsidR="004C746F" w:rsidRPr="00C77B71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нать</w:t>
            </w:r>
          </w:p>
        </w:tc>
        <w:tc>
          <w:tcPr>
            <w:tcW w:w="8080" w:type="dxa"/>
          </w:tcPr>
          <w:p w14:paraId="49345B63" w14:textId="77777777" w:rsidR="002A2094" w:rsidRPr="00C77B71" w:rsidRDefault="002A2094" w:rsidP="00C77B7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4C746F"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технологии настройки макетов к печати или публикации; </w:t>
            </w:r>
          </w:p>
          <w:p w14:paraId="78A2BD3A" w14:textId="77777777" w:rsidR="004C746F" w:rsidRPr="00C77B71" w:rsidRDefault="002A2094" w:rsidP="00C77B71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  <w:lang w:eastAsia="en-US"/>
              </w:rPr>
            </w:pPr>
            <w:r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4C746F"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технологии печати или публикации продуктов дизайна</w:t>
            </w:r>
            <w:r w:rsidRPr="00C77B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</w:tbl>
    <w:p w14:paraId="0A65C2FE" w14:textId="77777777" w:rsidR="004C746F" w:rsidRDefault="004C746F" w:rsidP="004C746F">
      <w:pPr>
        <w:rPr>
          <w:rFonts w:ascii="Times New Roman" w:hAnsi="Times New Roman"/>
          <w:b/>
        </w:rPr>
      </w:pPr>
    </w:p>
    <w:p w14:paraId="7CF6313C" w14:textId="77777777" w:rsidR="004C746F" w:rsidRPr="002A2094" w:rsidRDefault="004C746F" w:rsidP="002A2094">
      <w:pPr>
        <w:spacing w:after="0" w:line="360" w:lineRule="auto"/>
        <w:rPr>
          <w:rFonts w:ascii="Times New Roman" w:hAnsi="Times New Roman"/>
          <w:sz w:val="28"/>
        </w:rPr>
      </w:pPr>
    </w:p>
    <w:p w14:paraId="0BCBB606" w14:textId="77777777" w:rsidR="004C746F" w:rsidRPr="002A2094" w:rsidRDefault="004C746F" w:rsidP="002A2094">
      <w:pPr>
        <w:spacing w:after="0" w:line="360" w:lineRule="auto"/>
        <w:rPr>
          <w:rFonts w:ascii="Times New Roman" w:hAnsi="Times New Roman"/>
          <w:b/>
          <w:i/>
          <w:sz w:val="28"/>
        </w:rPr>
        <w:sectPr w:rsidR="004C746F" w:rsidRPr="002A2094" w:rsidSect="001A6B9F">
          <w:pgSz w:w="11907" w:h="16840"/>
          <w:pgMar w:top="1134" w:right="1134" w:bottom="1134" w:left="1134" w:header="709" w:footer="709" w:gutter="0"/>
          <w:cols w:space="720"/>
        </w:sectPr>
      </w:pPr>
    </w:p>
    <w:p w14:paraId="2112B4F6" w14:textId="77777777" w:rsidR="004C746F" w:rsidRPr="000863BB" w:rsidRDefault="004C746F" w:rsidP="00122E60">
      <w:pPr>
        <w:pStyle w:val="1"/>
        <w:keepNext w:val="0"/>
        <w:spacing w:line="276" w:lineRule="auto"/>
      </w:pPr>
      <w:r w:rsidRPr="000863BB">
        <w:lastRenderedPageBreak/>
        <w:t>2</w:t>
      </w:r>
      <w:r w:rsidR="00E96377" w:rsidRPr="000863BB">
        <w:rPr>
          <w:lang w:val="ru-RU"/>
        </w:rPr>
        <w:t>.</w:t>
      </w:r>
      <w:r w:rsidR="002A2094" w:rsidRPr="000863BB">
        <w:t xml:space="preserve"> </w:t>
      </w:r>
      <w:r w:rsidRPr="000863BB">
        <w:t>Структура и содержание профессионального модуля</w:t>
      </w:r>
    </w:p>
    <w:p w14:paraId="65B4FE5B" w14:textId="77777777" w:rsidR="004C746F" w:rsidRPr="000863BB" w:rsidRDefault="002A2094" w:rsidP="00122E60">
      <w:pPr>
        <w:pStyle w:val="1"/>
        <w:keepNext w:val="0"/>
        <w:spacing w:line="276" w:lineRule="auto"/>
      </w:pPr>
      <w:r w:rsidRPr="000863BB">
        <w:t>2.1</w:t>
      </w:r>
      <w:r w:rsidR="00E96377" w:rsidRPr="000863BB">
        <w:rPr>
          <w:lang w:val="ru-RU"/>
        </w:rPr>
        <w:t>.</w:t>
      </w:r>
      <w:r w:rsidR="004C746F" w:rsidRPr="000863BB">
        <w:t xml:space="preserve"> Структура профессионального модуля</w:t>
      </w:r>
      <w:r w:rsidR="009C436C" w:rsidRPr="000863BB">
        <w:t xml:space="preserve"> «</w:t>
      </w:r>
      <w:r w:rsidRPr="000863BB">
        <w:t>ПМ.03 Подготовка дизайн-макета к печати (публикации)»</w:t>
      </w:r>
    </w:p>
    <w:p w14:paraId="6B8EE3B7" w14:textId="77777777" w:rsidR="007C40CC" w:rsidRDefault="007C40CC" w:rsidP="00122E60">
      <w:pPr>
        <w:suppressAutoHyphens/>
        <w:rPr>
          <w:rFonts w:ascii="Times New Roman" w:hAnsi="Times New Roman"/>
          <w:b/>
        </w:rPr>
      </w:pPr>
    </w:p>
    <w:tbl>
      <w:tblPr>
        <w:tblW w:w="500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6037"/>
        <w:gridCol w:w="1405"/>
        <w:gridCol w:w="952"/>
        <w:gridCol w:w="952"/>
        <w:gridCol w:w="952"/>
        <w:gridCol w:w="952"/>
        <w:gridCol w:w="544"/>
        <w:gridCol w:w="1352"/>
      </w:tblGrid>
      <w:tr w:rsidR="007C40CC" w:rsidRPr="007C40CC" w14:paraId="709D0097" w14:textId="77777777" w:rsidTr="007C40CC"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C2CA94" w14:textId="77777777" w:rsidR="007C40CC" w:rsidRPr="007C40CC" w:rsidRDefault="007C40CC" w:rsidP="007C40CC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Коды профессиональных общих компетенций</w:t>
            </w:r>
          </w:p>
        </w:tc>
        <w:tc>
          <w:tcPr>
            <w:tcW w:w="2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28D92" w14:textId="77777777" w:rsidR="007C40CC" w:rsidRPr="007C40CC" w:rsidRDefault="007C40CC" w:rsidP="007C40C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Наименования МДК </w:t>
            </w:r>
          </w:p>
        </w:tc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DF2E8" w14:textId="77777777" w:rsidR="007C40CC" w:rsidRPr="007C40CC" w:rsidRDefault="007C40CC" w:rsidP="007C40C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  <w:t>Учебная нагрузка, час.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3C7218" w14:textId="77777777" w:rsidR="007C40CC" w:rsidRPr="007C40CC" w:rsidRDefault="007C40CC" w:rsidP="007C40CC">
            <w:pPr>
              <w:spacing w:after="0" w:line="240" w:lineRule="auto"/>
              <w:ind w:left="113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16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C4F6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Учебные занятия во взаимодействии </w:t>
            </w:r>
          </w:p>
          <w:p w14:paraId="4A1DB45C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 преподавателем, часов</w:t>
            </w:r>
          </w:p>
        </w:tc>
      </w:tr>
      <w:tr w:rsidR="007C40CC" w:rsidRPr="007C40CC" w14:paraId="1382BE9B" w14:textId="77777777" w:rsidTr="00E67AB5">
        <w:trPr>
          <w:cantSplit/>
          <w:trHeight w:val="3006"/>
        </w:trPr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9285" w14:textId="77777777" w:rsidR="007C40CC" w:rsidRPr="007C40CC" w:rsidRDefault="007C40CC" w:rsidP="007C40C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0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E74A" w14:textId="77777777" w:rsidR="007C40CC" w:rsidRPr="007C40CC" w:rsidRDefault="007C40CC" w:rsidP="007C40C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B5BC" w14:textId="77777777" w:rsidR="007C40CC" w:rsidRPr="007C40CC" w:rsidRDefault="007C40CC" w:rsidP="007C40CC">
            <w:pPr>
              <w:spacing w:after="0" w:line="240" w:lineRule="auto"/>
              <w:rPr>
                <w:rFonts w:ascii="Times New Roman" w:eastAsia="Calibri" w:hAnsi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AEBB73" w14:textId="77777777" w:rsidR="007C40CC" w:rsidRPr="007C40CC" w:rsidRDefault="007C40CC" w:rsidP="007C40C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A59EF90" w14:textId="77777777" w:rsidR="007C40CC" w:rsidRPr="007C40CC" w:rsidRDefault="007C40CC" w:rsidP="007C40C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748376A" w14:textId="77777777" w:rsidR="007C40CC" w:rsidRPr="007C40CC" w:rsidRDefault="007C40CC" w:rsidP="007C40C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лабораторных и практических занятий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88297A8" w14:textId="77777777" w:rsidR="007C40CC" w:rsidRPr="007C40CC" w:rsidRDefault="007C40CC" w:rsidP="007C40C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курсовых работ</w:t>
            </w:r>
          </w:p>
          <w:p w14:paraId="6500B9B5" w14:textId="77777777" w:rsidR="007C40CC" w:rsidRPr="007C40CC" w:rsidRDefault="007C40CC" w:rsidP="007C40C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(проектов)</w:t>
            </w:r>
          </w:p>
        </w:tc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7E13F00" w14:textId="77777777" w:rsidR="007C40CC" w:rsidRPr="007C40CC" w:rsidRDefault="007C40CC" w:rsidP="007C40C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консультации 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73AD291" w14:textId="77777777" w:rsidR="007C40CC" w:rsidRPr="007C40CC" w:rsidRDefault="007C40CC" w:rsidP="007C40C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промежуточная </w:t>
            </w:r>
          </w:p>
          <w:p w14:paraId="36ACF046" w14:textId="77777777" w:rsidR="007C40CC" w:rsidRPr="007C40CC" w:rsidRDefault="007C40CC" w:rsidP="007C40C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аттестация по МДК</w:t>
            </w:r>
          </w:p>
          <w:p w14:paraId="238A80FA" w14:textId="77777777" w:rsidR="007C40CC" w:rsidRPr="007C40CC" w:rsidRDefault="007C40CC" w:rsidP="007C40C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(</w:t>
            </w:r>
            <w:proofErr w:type="spellStart"/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диф</w:t>
            </w:r>
            <w:proofErr w:type="spellEnd"/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 зачет/экзамен)</w:t>
            </w:r>
          </w:p>
        </w:tc>
      </w:tr>
      <w:tr w:rsidR="007C40CC" w:rsidRPr="007C40CC" w14:paraId="58C12950" w14:textId="77777777" w:rsidTr="002168E7">
        <w:trPr>
          <w:trHeight w:val="513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6F43D" w14:textId="77777777" w:rsidR="007C40CC" w:rsidRPr="007C40CC" w:rsidRDefault="007C40CC" w:rsidP="002168E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ПК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.1-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</w:p>
          <w:p w14:paraId="666476EA" w14:textId="77777777" w:rsidR="007C40CC" w:rsidRPr="007C40CC" w:rsidRDefault="007C40CC" w:rsidP="002168E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gramStart"/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</w:t>
            </w:r>
            <w:proofErr w:type="gramEnd"/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1-11</w:t>
            </w:r>
          </w:p>
        </w:tc>
        <w:tc>
          <w:tcPr>
            <w:tcW w:w="2041" w:type="pct"/>
            <w:vAlign w:val="center"/>
            <w:hideMark/>
          </w:tcPr>
          <w:p w14:paraId="3732D609" w14:textId="77777777" w:rsidR="007C40CC" w:rsidRPr="007C40CC" w:rsidRDefault="002168E7" w:rsidP="002168E7">
            <w:pPr>
              <w:spacing w:after="0" w:line="240" w:lineRule="auto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  <w:r w:rsidRPr="002168E7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МДК 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0</w:t>
            </w:r>
            <w:r w:rsidRPr="002168E7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3.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0</w:t>
            </w:r>
            <w:r w:rsidRPr="002168E7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1.Финальная сборка ди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зайн - макетов и подготовка их</w:t>
            </w:r>
            <w:r w:rsidRPr="002168E7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к печати типографии, </w:t>
            </w:r>
            <w:r w:rsidRPr="002168E7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к публикации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E7BE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162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4103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D387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A7CE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16F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109F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80AC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</w:p>
        </w:tc>
      </w:tr>
      <w:tr w:rsidR="007C40CC" w:rsidRPr="007C40CC" w14:paraId="2A57966C" w14:textId="77777777" w:rsidTr="002168E7">
        <w:trPr>
          <w:trHeight w:val="7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AD24F" w14:textId="2FA07258" w:rsidR="007C40CC" w:rsidRPr="007C40CC" w:rsidRDefault="007C40CC" w:rsidP="002168E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ПК </w:t>
            </w:r>
            <w:r w:rsidR="00A834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.1-</w:t>
            </w:r>
            <w:r w:rsidR="00A834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  <w:r w:rsidR="00A8343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</w:p>
          <w:p w14:paraId="0842D7ED" w14:textId="77777777" w:rsidR="007C40CC" w:rsidRPr="007C40CC" w:rsidRDefault="007C40CC" w:rsidP="002168E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gramStart"/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</w:t>
            </w:r>
            <w:proofErr w:type="gramEnd"/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1-11</w:t>
            </w: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4D8F" w14:textId="77777777" w:rsidR="007C40CC" w:rsidRPr="007C40CC" w:rsidRDefault="007C40CC" w:rsidP="007C40C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Учебная практика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0BBD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3D329E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CBB2E2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9A7FFC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2CD85C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753E41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E20E9D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7C40CC" w:rsidRPr="007C40CC" w14:paraId="756047C2" w14:textId="77777777" w:rsidTr="002168E7">
        <w:trPr>
          <w:trHeight w:val="70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C6F4F" w14:textId="77777777" w:rsidR="00A83431" w:rsidRPr="007C40CC" w:rsidRDefault="00A83431" w:rsidP="00A834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ПК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.1-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</w:p>
          <w:p w14:paraId="123066B9" w14:textId="2546EE1C" w:rsidR="007C40CC" w:rsidRPr="007C40CC" w:rsidRDefault="00A83431" w:rsidP="00A834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gramStart"/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</w:t>
            </w:r>
            <w:proofErr w:type="gramEnd"/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1-11</w:t>
            </w: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737D" w14:textId="77777777" w:rsidR="007C40CC" w:rsidRPr="007C40CC" w:rsidRDefault="007C40CC" w:rsidP="007C40C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Производственная практика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69AA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9A5DC5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0C458E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D51D26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CBF5FF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A92482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EA6639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7C40CC" w:rsidRPr="007C40CC" w14:paraId="56BBBA34" w14:textId="77777777" w:rsidTr="00E67AB5">
        <w:trPr>
          <w:trHeight w:val="240"/>
        </w:trPr>
        <w:tc>
          <w:tcPr>
            <w:tcW w:w="5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062" w14:textId="77777777" w:rsidR="007C40CC" w:rsidRPr="007C40CC" w:rsidRDefault="007C40CC" w:rsidP="007C40C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C03A" w14:textId="77777777" w:rsidR="007C40CC" w:rsidRPr="007C40CC" w:rsidRDefault="007C40CC" w:rsidP="007C40CC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Экзамен квалификационный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6CDB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58C3BB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59C349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A5A627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E40FD1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A344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0F1D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7C40CC" w:rsidRPr="007C40CC" w14:paraId="43BFE29B" w14:textId="77777777" w:rsidTr="00E67AB5"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4197" w14:textId="77777777" w:rsidR="007C40CC" w:rsidRPr="007C40CC" w:rsidRDefault="007C40CC" w:rsidP="007C40CC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42DA" w14:textId="77777777" w:rsidR="007C40CC" w:rsidRPr="007C40CC" w:rsidRDefault="007C40CC" w:rsidP="007C40CC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</w:pPr>
            <w:r w:rsidRPr="007C40CC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8EEC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278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B299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80A2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93CE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0E37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7C40CC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3FA8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C442" w14:textId="77777777" w:rsidR="007C40CC" w:rsidRPr="007C40CC" w:rsidRDefault="007C40CC" w:rsidP="007C40C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6</w:t>
            </w:r>
          </w:p>
        </w:tc>
      </w:tr>
    </w:tbl>
    <w:p w14:paraId="33652ADA" w14:textId="77777777" w:rsidR="00832FEE" w:rsidRDefault="00832FEE" w:rsidP="00832FEE">
      <w:pPr>
        <w:pStyle w:val="1"/>
        <w:keepNext w:val="0"/>
        <w:spacing w:line="276" w:lineRule="auto"/>
      </w:pPr>
    </w:p>
    <w:p w14:paraId="4B29BF2B" w14:textId="77777777" w:rsidR="00832FEE" w:rsidRDefault="00832FEE" w:rsidP="00832FEE">
      <w:pPr>
        <w:pStyle w:val="1"/>
        <w:keepNext w:val="0"/>
        <w:spacing w:line="276" w:lineRule="auto"/>
        <w:sectPr w:rsidR="00832FEE" w:rsidSect="001A6B9F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1B97A386" w14:textId="77777777" w:rsidR="004C746F" w:rsidRPr="00882FEE" w:rsidRDefault="002A2094" w:rsidP="00832FEE">
      <w:pPr>
        <w:pStyle w:val="1"/>
        <w:keepNext w:val="0"/>
        <w:spacing w:line="276" w:lineRule="auto"/>
        <w:rPr>
          <w:rStyle w:val="10"/>
          <w:b/>
        </w:rPr>
      </w:pPr>
      <w:r w:rsidRPr="00882FEE">
        <w:lastRenderedPageBreak/>
        <w:t>2.</w:t>
      </w:r>
      <w:r w:rsidRPr="00882FEE">
        <w:rPr>
          <w:rStyle w:val="10"/>
          <w:b/>
        </w:rPr>
        <w:t>2</w:t>
      </w:r>
      <w:r w:rsidR="00E96377">
        <w:rPr>
          <w:rStyle w:val="10"/>
          <w:b/>
          <w:lang w:val="ru-RU"/>
        </w:rPr>
        <w:t>.</w:t>
      </w:r>
      <w:r w:rsidR="004C746F" w:rsidRPr="00882FEE">
        <w:rPr>
          <w:rStyle w:val="10"/>
          <w:b/>
        </w:rPr>
        <w:t xml:space="preserve"> Тематический план и содержан</w:t>
      </w:r>
      <w:r w:rsidR="00F1071B">
        <w:rPr>
          <w:rStyle w:val="10"/>
          <w:b/>
        </w:rPr>
        <w:t xml:space="preserve">ие профессионального модуля </w:t>
      </w:r>
      <w:r w:rsidR="009C436C" w:rsidRPr="00882FEE">
        <w:rPr>
          <w:rStyle w:val="10"/>
          <w:b/>
        </w:rPr>
        <w:t xml:space="preserve">ПМ.03 </w:t>
      </w:r>
      <w:r w:rsidR="00F1071B">
        <w:rPr>
          <w:rStyle w:val="10"/>
          <w:b/>
          <w:lang w:val="ru-RU"/>
        </w:rPr>
        <w:t>«</w:t>
      </w:r>
      <w:r w:rsidRPr="00882FEE">
        <w:rPr>
          <w:rStyle w:val="10"/>
          <w:b/>
        </w:rPr>
        <w:t>П</w:t>
      </w:r>
      <w:r w:rsidR="00882FEE" w:rsidRPr="00882FEE">
        <w:rPr>
          <w:rStyle w:val="10"/>
          <w:b/>
        </w:rPr>
        <w:t xml:space="preserve">одготовка дизайн-макета к </w:t>
      </w:r>
      <w:r w:rsidRPr="00882FEE">
        <w:rPr>
          <w:rStyle w:val="10"/>
          <w:b/>
        </w:rPr>
        <w:t>печати (публикации)»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568"/>
        <w:gridCol w:w="8932"/>
        <w:gridCol w:w="1003"/>
        <w:gridCol w:w="1911"/>
      </w:tblGrid>
      <w:tr w:rsidR="00EC5F26" w:rsidRPr="00617FFC" w14:paraId="0CC8F7E9" w14:textId="77777777" w:rsidTr="00EC5F26">
        <w:trPr>
          <w:trHeight w:val="20"/>
        </w:trPr>
        <w:tc>
          <w:tcPr>
            <w:tcW w:w="803" w:type="pct"/>
            <w:vAlign w:val="center"/>
          </w:tcPr>
          <w:p w14:paraId="2369096C" w14:textId="77777777" w:rsidR="00EC5F26" w:rsidRPr="00EC5F26" w:rsidRDefault="00EC5F26" w:rsidP="00EC5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F26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междисциплинарных курсов (МДК) профессионального модуля (ПМ)</w:t>
            </w:r>
          </w:p>
        </w:tc>
        <w:tc>
          <w:tcPr>
            <w:tcW w:w="3212" w:type="pct"/>
            <w:gridSpan w:val="2"/>
            <w:vAlign w:val="center"/>
          </w:tcPr>
          <w:p w14:paraId="0F9B417D" w14:textId="77777777" w:rsidR="00EC5F26" w:rsidRPr="00EC5F26" w:rsidRDefault="00EC5F26" w:rsidP="00EC5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F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EC5F26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EC5F26">
              <w:rPr>
                <w:rFonts w:ascii="Times New Roman" w:hAnsi="Times New Roman"/>
                <w:b/>
                <w:bCs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339" w:type="pct"/>
            <w:vAlign w:val="center"/>
          </w:tcPr>
          <w:p w14:paraId="522C164D" w14:textId="77777777" w:rsidR="00EC5F26" w:rsidRPr="00EC5F26" w:rsidRDefault="00EC5F26" w:rsidP="00EC5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F26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 часах</w:t>
            </w:r>
          </w:p>
        </w:tc>
        <w:tc>
          <w:tcPr>
            <w:tcW w:w="646" w:type="pct"/>
            <w:vAlign w:val="center"/>
          </w:tcPr>
          <w:p w14:paraId="0060632A" w14:textId="77777777" w:rsidR="00EC5F26" w:rsidRPr="00EC5F26" w:rsidRDefault="00EC5F26" w:rsidP="00EC5F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F26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62B1B" w:rsidRPr="00617FFC" w14:paraId="0802F09B" w14:textId="77777777" w:rsidTr="00EC5F26">
        <w:trPr>
          <w:trHeight w:val="20"/>
        </w:trPr>
        <w:tc>
          <w:tcPr>
            <w:tcW w:w="4015" w:type="pct"/>
            <w:gridSpan w:val="3"/>
          </w:tcPr>
          <w:p w14:paraId="14DB5B39" w14:textId="77777777" w:rsidR="00862B1B" w:rsidRPr="00617FFC" w:rsidRDefault="00862B1B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sz w:val="24"/>
                <w:szCs w:val="24"/>
              </w:rPr>
              <w:t>МДК 3.1 Финальная сборка дизайн - макетов и подготовка их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7FFC">
              <w:rPr>
                <w:rFonts w:ascii="Times New Roman" w:hAnsi="Times New Roman"/>
                <w:b/>
                <w:sz w:val="24"/>
                <w:szCs w:val="24"/>
              </w:rPr>
              <w:t>печати в типографии, к публикации</w:t>
            </w:r>
          </w:p>
        </w:tc>
        <w:tc>
          <w:tcPr>
            <w:tcW w:w="339" w:type="pct"/>
          </w:tcPr>
          <w:p w14:paraId="3E4756B1" w14:textId="77777777" w:rsidR="00862B1B" w:rsidRPr="00E85246" w:rsidRDefault="00862B1B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24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67A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D9D9D9"/>
          </w:tcPr>
          <w:p w14:paraId="51D58959" w14:textId="77777777" w:rsidR="00862B1B" w:rsidRPr="00617FFC" w:rsidRDefault="00862B1B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41C8" w:rsidRPr="00617FFC" w14:paraId="2B1AA9B5" w14:textId="77777777" w:rsidTr="00EC5F26">
        <w:trPr>
          <w:trHeight w:val="20"/>
        </w:trPr>
        <w:tc>
          <w:tcPr>
            <w:tcW w:w="803" w:type="pct"/>
            <w:vMerge w:val="restart"/>
          </w:tcPr>
          <w:p w14:paraId="73D5128B" w14:textId="77777777" w:rsidR="00BD41C8" w:rsidRPr="00617FFC" w:rsidRDefault="00BD41C8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14:paraId="50354D17" w14:textId="77777777" w:rsidR="00BD41C8" w:rsidRPr="00617FFC" w:rsidRDefault="00BD41C8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Файловая система и форматы файлов</w:t>
            </w:r>
          </w:p>
        </w:tc>
        <w:tc>
          <w:tcPr>
            <w:tcW w:w="3212" w:type="pct"/>
            <w:gridSpan w:val="2"/>
          </w:tcPr>
          <w:p w14:paraId="27DB4918" w14:textId="77777777" w:rsidR="00BD41C8" w:rsidRPr="00617FFC" w:rsidRDefault="00BD41C8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color w:val="000000"/>
                <w:szCs w:val="24"/>
                <w:lang w:val="ru-RU" w:eastAsia="ru-RU"/>
              </w:rPr>
            </w:pPr>
            <w:r w:rsidRPr="00617FFC">
              <w:rPr>
                <w:b/>
                <w:bCs/>
                <w:szCs w:val="24"/>
                <w:lang w:val="ru-RU" w:eastAsia="ru-RU"/>
              </w:rPr>
              <w:t>Содержание учебного материала</w:t>
            </w:r>
          </w:p>
        </w:tc>
        <w:tc>
          <w:tcPr>
            <w:tcW w:w="339" w:type="pct"/>
          </w:tcPr>
          <w:p w14:paraId="228FDA1D" w14:textId="77777777" w:rsidR="00BD41C8" w:rsidRPr="00617FFC" w:rsidRDefault="00BD41C8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46" w:type="pct"/>
            <w:vMerge w:val="restart"/>
          </w:tcPr>
          <w:p w14:paraId="03AF4D73" w14:textId="77777777" w:rsidR="00BD41C8" w:rsidRPr="00617FFC" w:rsidRDefault="00BD41C8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14:paraId="773AF01E" w14:textId="77777777" w:rsidR="00BD41C8" w:rsidRPr="00617FFC" w:rsidRDefault="00BD41C8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17FF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17FFC">
              <w:rPr>
                <w:rFonts w:ascii="Times New Roman" w:hAnsi="Times New Roman"/>
                <w:sz w:val="24"/>
                <w:szCs w:val="24"/>
              </w:rPr>
              <w:t xml:space="preserve"> 1-11</w:t>
            </w:r>
          </w:p>
        </w:tc>
      </w:tr>
      <w:tr w:rsidR="00BD41C8" w:rsidRPr="00617FFC" w14:paraId="6AC57991" w14:textId="77777777" w:rsidTr="00EC5F26">
        <w:trPr>
          <w:trHeight w:val="20"/>
        </w:trPr>
        <w:tc>
          <w:tcPr>
            <w:tcW w:w="803" w:type="pct"/>
            <w:vMerge/>
          </w:tcPr>
          <w:p w14:paraId="38ED5381" w14:textId="77777777" w:rsidR="00BD41C8" w:rsidRPr="00617FFC" w:rsidRDefault="00BD41C8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03A95209" w14:textId="77777777" w:rsidR="00BD41C8" w:rsidRPr="00617FFC" w:rsidRDefault="00BD41C8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11BCD267" w14:textId="77777777" w:rsidR="00BD41C8" w:rsidRPr="00617FFC" w:rsidRDefault="00BD41C8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617FFC">
              <w:rPr>
                <w:b/>
                <w:bCs/>
                <w:szCs w:val="24"/>
                <w:lang w:val="ru-RU" w:eastAsia="ru-RU"/>
              </w:rPr>
              <w:t>Понятие файловая система</w:t>
            </w:r>
            <w:r>
              <w:rPr>
                <w:b/>
                <w:bCs/>
                <w:szCs w:val="24"/>
                <w:lang w:val="ru-RU" w:eastAsia="ru-RU"/>
              </w:rPr>
              <w:t>.</w:t>
            </w:r>
            <w:r w:rsidRPr="00DB2C7A">
              <w:rPr>
                <w:b/>
                <w:bCs/>
                <w:szCs w:val="24"/>
                <w:lang w:val="ru-RU" w:eastAsia="ru-RU"/>
              </w:rPr>
              <w:t xml:space="preserve"> Структура файловой системы, путь к файлу, адрес файла. Форматы файлов, их назначения</w:t>
            </w:r>
          </w:p>
        </w:tc>
        <w:tc>
          <w:tcPr>
            <w:tcW w:w="339" w:type="pct"/>
          </w:tcPr>
          <w:p w14:paraId="13E07690" w14:textId="77777777" w:rsidR="00BD41C8" w:rsidRPr="00617FFC" w:rsidRDefault="00BD41C8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25312E2F" w14:textId="77777777" w:rsidR="00BD41C8" w:rsidRPr="00617FFC" w:rsidRDefault="00BD41C8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41C8" w:rsidRPr="00617FFC" w14:paraId="32A63A7A" w14:textId="77777777" w:rsidTr="00EC5F26">
        <w:trPr>
          <w:trHeight w:val="20"/>
        </w:trPr>
        <w:tc>
          <w:tcPr>
            <w:tcW w:w="803" w:type="pct"/>
            <w:vMerge/>
          </w:tcPr>
          <w:p w14:paraId="34D5AE3B" w14:textId="77777777" w:rsidR="00BD41C8" w:rsidRPr="00617FFC" w:rsidRDefault="00BD41C8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0489DF56" w14:textId="77777777" w:rsidR="00BD41C8" w:rsidRPr="00DB2C7A" w:rsidRDefault="00BD41C8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DB2C7A">
              <w:rPr>
                <w:b/>
                <w:szCs w:val="24"/>
              </w:rPr>
              <w:t>Домашнее задание:</w:t>
            </w:r>
            <w:r w:rsidRPr="00DB2C7A">
              <w:rPr>
                <w:szCs w:val="24"/>
              </w:rPr>
              <w:t xml:space="preserve"> [</w:t>
            </w:r>
            <w:r w:rsidRPr="00DB2C7A">
              <w:rPr>
                <w:szCs w:val="24"/>
                <w:lang w:val="ru-RU"/>
              </w:rPr>
              <w:t>4</w:t>
            </w:r>
            <w:r w:rsidRPr="00DB2C7A">
              <w:rPr>
                <w:szCs w:val="24"/>
              </w:rPr>
              <w:t>], с.</w:t>
            </w:r>
            <w:r w:rsidRPr="00DB2C7A">
              <w:rPr>
                <w:szCs w:val="24"/>
                <w:lang w:val="ru-RU"/>
              </w:rPr>
              <w:t>7</w:t>
            </w:r>
            <w:r w:rsidRPr="00DB2C7A">
              <w:rPr>
                <w:szCs w:val="24"/>
              </w:rPr>
              <w:t>-</w:t>
            </w:r>
            <w:r>
              <w:rPr>
                <w:szCs w:val="24"/>
                <w:lang w:val="ru-RU"/>
              </w:rPr>
              <w:t>38</w:t>
            </w:r>
          </w:p>
        </w:tc>
        <w:tc>
          <w:tcPr>
            <w:tcW w:w="339" w:type="pct"/>
            <w:shd w:val="clear" w:color="auto" w:fill="D9D9D9"/>
          </w:tcPr>
          <w:p w14:paraId="384987D0" w14:textId="77777777" w:rsidR="00BD41C8" w:rsidRPr="00617FFC" w:rsidRDefault="00BD41C8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77EBF86C" w14:textId="77777777" w:rsidR="00BD41C8" w:rsidRPr="00617FFC" w:rsidRDefault="00BD41C8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41C8" w:rsidRPr="00617FFC" w14:paraId="7911AD46" w14:textId="77777777" w:rsidTr="00EC5F26">
        <w:trPr>
          <w:trHeight w:val="20"/>
        </w:trPr>
        <w:tc>
          <w:tcPr>
            <w:tcW w:w="803" w:type="pct"/>
            <w:vMerge/>
          </w:tcPr>
          <w:p w14:paraId="2E1E1BE2" w14:textId="77777777" w:rsidR="00BD41C8" w:rsidRPr="00617FFC" w:rsidRDefault="00BD41C8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54208478" w14:textId="77777777" w:rsidR="00BD41C8" w:rsidRPr="00617FFC" w:rsidRDefault="00BD41C8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7E86C17D" w14:textId="77777777" w:rsidR="00BD41C8" w:rsidRPr="002765AD" w:rsidRDefault="00BD41C8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65A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№1.</w:t>
            </w:r>
            <w:r w:rsidRPr="002765AD">
              <w:rPr>
                <w:rFonts w:ascii="Times New Roman" w:hAnsi="Times New Roman"/>
                <w:bCs/>
                <w:sz w:val="24"/>
                <w:szCs w:val="24"/>
              </w:rPr>
              <w:t xml:space="preserve"> Формирование файловой системы в компьютере. Создание и перемещение пакетов файлов (создание </w:t>
            </w:r>
            <w:proofErr w:type="spellStart"/>
            <w:r w:rsidRPr="002765AD">
              <w:rPr>
                <w:rFonts w:ascii="Times New Roman" w:hAnsi="Times New Roman"/>
                <w:bCs/>
                <w:sz w:val="24"/>
                <w:szCs w:val="24"/>
              </w:rPr>
              <w:t>пэкеджей</w:t>
            </w:r>
            <w:proofErr w:type="spellEnd"/>
            <w:r w:rsidRPr="002765AD">
              <w:rPr>
                <w:rFonts w:ascii="Times New Roman" w:hAnsi="Times New Roman"/>
                <w:bCs/>
                <w:sz w:val="24"/>
                <w:szCs w:val="24"/>
              </w:rPr>
              <w:t>). Работа с различными форматами файлов</w:t>
            </w:r>
          </w:p>
        </w:tc>
        <w:tc>
          <w:tcPr>
            <w:tcW w:w="339" w:type="pct"/>
          </w:tcPr>
          <w:p w14:paraId="12B9C6B5" w14:textId="77777777" w:rsidR="00BD41C8" w:rsidRPr="00617FFC" w:rsidRDefault="00BD41C8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7C08CF9D" w14:textId="77777777" w:rsidR="00BD41C8" w:rsidRPr="00617FFC" w:rsidRDefault="00BD41C8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41C8" w:rsidRPr="00617FFC" w14:paraId="2D72F39B" w14:textId="77777777" w:rsidTr="00EC5F26">
        <w:trPr>
          <w:trHeight w:val="20"/>
        </w:trPr>
        <w:tc>
          <w:tcPr>
            <w:tcW w:w="803" w:type="pct"/>
            <w:vMerge/>
          </w:tcPr>
          <w:p w14:paraId="36313E5B" w14:textId="77777777" w:rsidR="00BD41C8" w:rsidRPr="00617FFC" w:rsidRDefault="00BD41C8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1A320081" w14:textId="77777777" w:rsidR="00BD41C8" w:rsidRPr="00617FFC" w:rsidRDefault="00BD41C8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617FFC">
              <w:rPr>
                <w:b/>
                <w:szCs w:val="24"/>
              </w:rPr>
              <w:t>Домашнее задание:</w:t>
            </w:r>
            <w:r w:rsidRPr="00617FFC">
              <w:rPr>
                <w:color w:val="FF0000"/>
                <w:szCs w:val="24"/>
              </w:rPr>
              <w:t xml:space="preserve"> </w:t>
            </w:r>
            <w:r w:rsidRPr="00617FFC">
              <w:rPr>
                <w:szCs w:val="24"/>
              </w:rPr>
              <w:t>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0B4A075E" w14:textId="77777777" w:rsidR="00BD41C8" w:rsidRPr="00617FFC" w:rsidRDefault="00BD41C8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shd w:val="clear" w:color="auto" w:fill="D9D9D9"/>
          </w:tcPr>
          <w:p w14:paraId="320964F6" w14:textId="77777777" w:rsidR="00BD41C8" w:rsidRPr="00617FFC" w:rsidRDefault="00BD41C8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12ABFC5" w14:textId="77777777" w:rsidTr="00EC5F26">
        <w:trPr>
          <w:trHeight w:val="20"/>
        </w:trPr>
        <w:tc>
          <w:tcPr>
            <w:tcW w:w="803" w:type="pct"/>
            <w:vMerge w:val="restart"/>
          </w:tcPr>
          <w:p w14:paraId="2DF84AA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Тема 1.2 Макетирование</w:t>
            </w:r>
          </w:p>
        </w:tc>
        <w:tc>
          <w:tcPr>
            <w:tcW w:w="3212" w:type="pct"/>
            <w:gridSpan w:val="2"/>
          </w:tcPr>
          <w:p w14:paraId="29552EEE" w14:textId="77777777" w:rsidR="002E240C" w:rsidRPr="00617FFC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color w:val="000000"/>
                <w:szCs w:val="24"/>
                <w:lang w:val="ru-RU" w:eastAsia="ru-RU"/>
              </w:rPr>
            </w:pPr>
            <w:r w:rsidRPr="00617FFC">
              <w:rPr>
                <w:b/>
                <w:bCs/>
                <w:szCs w:val="24"/>
                <w:lang w:val="ru-RU" w:eastAsia="ru-RU"/>
              </w:rPr>
              <w:t>Содержание учебного материала</w:t>
            </w:r>
          </w:p>
        </w:tc>
        <w:tc>
          <w:tcPr>
            <w:tcW w:w="339" w:type="pct"/>
          </w:tcPr>
          <w:p w14:paraId="43F62BC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46" w:type="pct"/>
            <w:vMerge w:val="restart"/>
          </w:tcPr>
          <w:p w14:paraId="55F9C6B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14:paraId="6A49ED8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17FF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17FFC">
              <w:rPr>
                <w:rFonts w:ascii="Times New Roman" w:hAnsi="Times New Roman"/>
                <w:sz w:val="24"/>
                <w:szCs w:val="24"/>
              </w:rPr>
              <w:t xml:space="preserve"> 1-11</w:t>
            </w:r>
          </w:p>
        </w:tc>
      </w:tr>
      <w:tr w:rsidR="002E240C" w:rsidRPr="00617FFC" w14:paraId="31BAF9F0" w14:textId="77777777" w:rsidTr="00EC5F26">
        <w:trPr>
          <w:trHeight w:val="20"/>
        </w:trPr>
        <w:tc>
          <w:tcPr>
            <w:tcW w:w="803" w:type="pct"/>
            <w:vMerge/>
          </w:tcPr>
          <w:p w14:paraId="500BACF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6AF7C670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3E84ABCD" w14:textId="77777777" w:rsidR="002E240C" w:rsidRPr="00E67A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E67AB5">
              <w:rPr>
                <w:b/>
                <w:bCs/>
                <w:szCs w:val="24"/>
                <w:lang w:val="ru-RU" w:eastAsia="ru-RU"/>
              </w:rPr>
              <w:t>Понятие макет. Виды макетов и их применения</w:t>
            </w:r>
          </w:p>
        </w:tc>
        <w:tc>
          <w:tcPr>
            <w:tcW w:w="339" w:type="pct"/>
          </w:tcPr>
          <w:p w14:paraId="02BFADB8" w14:textId="77777777" w:rsidR="002E240C" w:rsidRPr="00A46819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0E7821F2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FE016B8" w14:textId="77777777" w:rsidTr="00EC5F26">
        <w:trPr>
          <w:trHeight w:val="20"/>
        </w:trPr>
        <w:tc>
          <w:tcPr>
            <w:tcW w:w="803" w:type="pct"/>
            <w:vMerge/>
          </w:tcPr>
          <w:p w14:paraId="6D133F6E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16755799" w14:textId="77777777" w:rsidR="002E240C" w:rsidRPr="00A46819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DB2C7A">
              <w:rPr>
                <w:b/>
                <w:szCs w:val="24"/>
              </w:rPr>
              <w:t>Домашнее задание:</w:t>
            </w:r>
            <w:r w:rsidRPr="00DB2C7A">
              <w:rPr>
                <w:szCs w:val="24"/>
              </w:rPr>
              <w:t xml:space="preserve"> [</w:t>
            </w:r>
            <w:r w:rsidRPr="00DB2C7A">
              <w:rPr>
                <w:szCs w:val="24"/>
                <w:lang w:val="ru-RU"/>
              </w:rPr>
              <w:t>4</w:t>
            </w:r>
            <w:r w:rsidRPr="00DB2C7A">
              <w:rPr>
                <w:szCs w:val="24"/>
              </w:rPr>
              <w:t>], с.3</w:t>
            </w:r>
            <w:r w:rsidRPr="00DB2C7A">
              <w:rPr>
                <w:szCs w:val="24"/>
                <w:lang w:val="ru-RU"/>
              </w:rPr>
              <w:t>8</w:t>
            </w:r>
            <w:r w:rsidRPr="00DB2C7A">
              <w:rPr>
                <w:szCs w:val="24"/>
              </w:rPr>
              <w:t>-4</w:t>
            </w:r>
            <w:r>
              <w:rPr>
                <w:szCs w:val="24"/>
                <w:lang w:val="ru-RU"/>
              </w:rPr>
              <w:t>4</w:t>
            </w:r>
          </w:p>
        </w:tc>
        <w:tc>
          <w:tcPr>
            <w:tcW w:w="339" w:type="pct"/>
            <w:shd w:val="clear" w:color="auto" w:fill="D9D9D9"/>
          </w:tcPr>
          <w:p w14:paraId="2EAE4D2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6FD23FA2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EB6F279" w14:textId="77777777" w:rsidTr="00EC5F26">
        <w:trPr>
          <w:trHeight w:val="20"/>
        </w:trPr>
        <w:tc>
          <w:tcPr>
            <w:tcW w:w="803" w:type="pct"/>
            <w:vMerge/>
          </w:tcPr>
          <w:p w14:paraId="02D48E34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2F601006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13537354" w14:textId="77777777" w:rsidR="002E240C" w:rsidRPr="00E67A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E67AB5">
              <w:rPr>
                <w:b/>
                <w:bCs/>
                <w:szCs w:val="24"/>
                <w:lang w:val="ru-RU" w:eastAsia="ru-RU"/>
              </w:rPr>
              <w:t>Способы и методики макетирования</w:t>
            </w:r>
          </w:p>
        </w:tc>
        <w:tc>
          <w:tcPr>
            <w:tcW w:w="339" w:type="pct"/>
          </w:tcPr>
          <w:p w14:paraId="037C0A0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FF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46" w:type="pct"/>
            <w:vMerge/>
          </w:tcPr>
          <w:p w14:paraId="48995DF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4AA2264" w14:textId="77777777" w:rsidTr="00EC5F26">
        <w:trPr>
          <w:trHeight w:val="20"/>
        </w:trPr>
        <w:tc>
          <w:tcPr>
            <w:tcW w:w="803" w:type="pct"/>
            <w:vMerge/>
          </w:tcPr>
          <w:p w14:paraId="0B80DDB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69C622BF" w14:textId="77777777" w:rsidR="002E240C" w:rsidRPr="00DB2C7A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DB2C7A">
              <w:rPr>
                <w:b/>
                <w:szCs w:val="24"/>
              </w:rPr>
              <w:t>Домашнее задание:</w:t>
            </w:r>
            <w:r w:rsidRPr="00DB2C7A">
              <w:rPr>
                <w:szCs w:val="24"/>
              </w:rPr>
              <w:t xml:space="preserve"> [4], с.</w:t>
            </w:r>
            <w:r w:rsidRPr="00DB2C7A">
              <w:rPr>
                <w:szCs w:val="24"/>
                <w:lang w:val="ru-RU"/>
              </w:rPr>
              <w:t>44-51</w:t>
            </w:r>
          </w:p>
        </w:tc>
        <w:tc>
          <w:tcPr>
            <w:tcW w:w="339" w:type="pct"/>
            <w:shd w:val="clear" w:color="auto" w:fill="D9D9D9"/>
          </w:tcPr>
          <w:p w14:paraId="712FE9D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562B42AF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A1B82B8" w14:textId="77777777" w:rsidTr="00EC5F26">
        <w:trPr>
          <w:trHeight w:val="20"/>
        </w:trPr>
        <w:tc>
          <w:tcPr>
            <w:tcW w:w="803" w:type="pct"/>
            <w:vMerge/>
          </w:tcPr>
          <w:p w14:paraId="1DF648F9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0C5A287D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79D00771" w14:textId="77777777" w:rsidR="002E240C" w:rsidRPr="00E67A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E67AB5">
              <w:rPr>
                <w:b/>
                <w:bCs/>
                <w:szCs w:val="24"/>
                <w:lang w:val="ru-RU" w:eastAsia="ru-RU"/>
              </w:rPr>
              <w:t>Материалы и инструменты для макетирования</w:t>
            </w:r>
            <w:r>
              <w:rPr>
                <w:b/>
                <w:bCs/>
                <w:szCs w:val="24"/>
                <w:lang w:val="ru-RU" w:eastAsia="ru-RU"/>
              </w:rPr>
              <w:t>.</w:t>
            </w:r>
            <w:r w:rsidRPr="00E67AB5">
              <w:rPr>
                <w:b/>
                <w:bCs/>
                <w:szCs w:val="24"/>
                <w:lang w:val="ru-RU" w:eastAsia="ru-RU"/>
              </w:rPr>
              <w:t xml:space="preserve"> Макетирование продуктов графического дизайна</w:t>
            </w:r>
          </w:p>
        </w:tc>
        <w:tc>
          <w:tcPr>
            <w:tcW w:w="339" w:type="pct"/>
          </w:tcPr>
          <w:p w14:paraId="3CBA778E" w14:textId="77777777" w:rsidR="002E240C" w:rsidRPr="00E67AB5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A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5889660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756B2CF" w14:textId="77777777" w:rsidTr="00EC5F26">
        <w:trPr>
          <w:trHeight w:val="20"/>
        </w:trPr>
        <w:tc>
          <w:tcPr>
            <w:tcW w:w="803" w:type="pct"/>
            <w:vMerge/>
          </w:tcPr>
          <w:p w14:paraId="7C72897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51104BAF" w14:textId="77777777" w:rsidR="002E240C" w:rsidRPr="00DB2C7A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DB2C7A">
              <w:rPr>
                <w:b/>
                <w:szCs w:val="24"/>
              </w:rPr>
              <w:t>Домашнее задание:</w:t>
            </w:r>
            <w:r w:rsidRPr="00DB2C7A">
              <w:rPr>
                <w:szCs w:val="24"/>
              </w:rPr>
              <w:t xml:space="preserve"> [4], с.</w:t>
            </w:r>
            <w:r w:rsidRPr="00DB2C7A">
              <w:rPr>
                <w:szCs w:val="24"/>
                <w:lang w:val="ru-RU"/>
              </w:rPr>
              <w:t>52-</w:t>
            </w:r>
            <w:r>
              <w:rPr>
                <w:szCs w:val="24"/>
                <w:lang w:val="ru-RU"/>
              </w:rPr>
              <w:t>92</w:t>
            </w:r>
          </w:p>
        </w:tc>
        <w:tc>
          <w:tcPr>
            <w:tcW w:w="339" w:type="pct"/>
            <w:shd w:val="clear" w:color="auto" w:fill="D9D9D9"/>
          </w:tcPr>
          <w:p w14:paraId="79344DE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669E05F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ABC8D67" w14:textId="77777777" w:rsidTr="00EC5F26">
        <w:trPr>
          <w:trHeight w:val="20"/>
        </w:trPr>
        <w:tc>
          <w:tcPr>
            <w:tcW w:w="803" w:type="pct"/>
            <w:vMerge/>
          </w:tcPr>
          <w:p w14:paraId="34169B3F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624E96E0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7BFF0B27" w14:textId="77777777" w:rsidR="002E240C" w:rsidRPr="00617FFC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29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C1299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 xml:space="preserve"> Макеты презентационные. </w:t>
            </w:r>
          </w:p>
        </w:tc>
        <w:tc>
          <w:tcPr>
            <w:tcW w:w="339" w:type="pct"/>
          </w:tcPr>
          <w:p w14:paraId="025BDA12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18C9A49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3E3CAB4" w14:textId="77777777" w:rsidTr="00EC5F26">
        <w:trPr>
          <w:trHeight w:val="20"/>
        </w:trPr>
        <w:tc>
          <w:tcPr>
            <w:tcW w:w="803" w:type="pct"/>
            <w:vMerge/>
          </w:tcPr>
          <w:p w14:paraId="7E8970A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79B36E09" w14:textId="77777777" w:rsidR="002E240C" w:rsidRPr="00DB2C7A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2C7A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DB2C7A">
              <w:rPr>
                <w:rFonts w:ascii="Times New Roman" w:hAnsi="Times New Roman"/>
                <w:sz w:val="24"/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73915876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29FB973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2F4C88E" w14:textId="77777777" w:rsidTr="00EC5F26">
        <w:trPr>
          <w:trHeight w:val="20"/>
        </w:trPr>
        <w:tc>
          <w:tcPr>
            <w:tcW w:w="803" w:type="pct"/>
            <w:vMerge/>
          </w:tcPr>
          <w:p w14:paraId="44E4330F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01878DDC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4859E85E" w14:textId="77777777" w:rsidR="002E240C" w:rsidRPr="00DB2C7A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29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DB2C7A">
              <w:rPr>
                <w:rFonts w:ascii="Times New Roman" w:hAnsi="Times New Roman"/>
                <w:bCs/>
                <w:sz w:val="24"/>
                <w:szCs w:val="24"/>
              </w:rPr>
              <w:t xml:space="preserve">. Макеты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коробок и упаковок</w:t>
            </w:r>
          </w:p>
        </w:tc>
        <w:tc>
          <w:tcPr>
            <w:tcW w:w="339" w:type="pct"/>
          </w:tcPr>
          <w:p w14:paraId="3C3447E0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3CB626A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364C35D" w14:textId="77777777" w:rsidTr="00EC5F26">
        <w:trPr>
          <w:trHeight w:val="20"/>
        </w:trPr>
        <w:tc>
          <w:tcPr>
            <w:tcW w:w="803" w:type="pct"/>
            <w:vMerge/>
          </w:tcPr>
          <w:p w14:paraId="73BEAFCC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756B187F" w14:textId="77777777" w:rsidR="002E240C" w:rsidRPr="00DB2C7A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2C7A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DB2C7A">
              <w:rPr>
                <w:rFonts w:ascii="Times New Roman" w:hAnsi="Times New Roman"/>
                <w:sz w:val="24"/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2897B5DA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5F282D7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F45245D" w14:textId="77777777" w:rsidTr="00EC5F26">
        <w:trPr>
          <w:trHeight w:val="20"/>
        </w:trPr>
        <w:tc>
          <w:tcPr>
            <w:tcW w:w="803" w:type="pct"/>
            <w:vMerge/>
          </w:tcPr>
          <w:p w14:paraId="6BA782CD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1451DF46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23EF2A04" w14:textId="77777777" w:rsidR="002E240C" w:rsidRPr="00DB2C7A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29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C1299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B2C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Макеты многостраничных изданий</w:t>
            </w:r>
          </w:p>
        </w:tc>
        <w:tc>
          <w:tcPr>
            <w:tcW w:w="339" w:type="pct"/>
          </w:tcPr>
          <w:p w14:paraId="292BAE07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0BBFFC7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B947FCC" w14:textId="77777777" w:rsidTr="00EC5F26">
        <w:trPr>
          <w:trHeight w:val="20"/>
        </w:trPr>
        <w:tc>
          <w:tcPr>
            <w:tcW w:w="803" w:type="pct"/>
            <w:vMerge/>
          </w:tcPr>
          <w:p w14:paraId="7A90FA6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26E2E323" w14:textId="77777777" w:rsidR="002E240C" w:rsidRPr="00DB2C7A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2C7A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DB2C7A">
              <w:rPr>
                <w:rFonts w:ascii="Times New Roman" w:hAnsi="Times New Roman"/>
                <w:sz w:val="24"/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693085A9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05849D5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92C5F6B" w14:textId="77777777" w:rsidTr="00EC5F26">
        <w:trPr>
          <w:trHeight w:val="20"/>
        </w:trPr>
        <w:tc>
          <w:tcPr>
            <w:tcW w:w="803" w:type="pct"/>
            <w:vMerge/>
          </w:tcPr>
          <w:p w14:paraId="1AF79E9C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288C96EC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3486A3D1" w14:textId="77777777" w:rsidR="002E240C" w:rsidRPr="00DB2C7A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29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C1299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B2C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</w:t>
            </w:r>
            <w:proofErr w:type="gramStart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дизайн-макетов</w:t>
            </w:r>
            <w:proofErr w:type="gramEnd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Corel</w:t>
            </w:r>
            <w:proofErr w:type="spellEnd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Draw</w:t>
            </w:r>
            <w:proofErr w:type="spellEnd"/>
          </w:p>
        </w:tc>
        <w:tc>
          <w:tcPr>
            <w:tcW w:w="339" w:type="pct"/>
          </w:tcPr>
          <w:p w14:paraId="2C4758BA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48239C3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F113FC9" w14:textId="77777777" w:rsidTr="00EC5F26">
        <w:trPr>
          <w:trHeight w:val="20"/>
        </w:trPr>
        <w:tc>
          <w:tcPr>
            <w:tcW w:w="803" w:type="pct"/>
            <w:vMerge/>
          </w:tcPr>
          <w:p w14:paraId="56554E42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21A81145" w14:textId="77777777" w:rsidR="002E240C" w:rsidRPr="00DB2C7A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DB2C7A">
              <w:rPr>
                <w:b/>
                <w:szCs w:val="24"/>
              </w:rPr>
              <w:t>Домашнее задание:</w:t>
            </w:r>
            <w:r w:rsidRPr="00DB2C7A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47AB4EFF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120258B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C1EC8EE" w14:textId="77777777" w:rsidTr="00EC5F26">
        <w:trPr>
          <w:trHeight w:val="20"/>
        </w:trPr>
        <w:tc>
          <w:tcPr>
            <w:tcW w:w="803" w:type="pct"/>
            <w:vMerge/>
          </w:tcPr>
          <w:p w14:paraId="53C8F8C8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5FFCE6BF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042D2247" w14:textId="77777777" w:rsidR="002E240C" w:rsidRPr="00DB2C7A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1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4D71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B2C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</w:t>
            </w:r>
            <w:proofErr w:type="gramStart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дизайн-макетов</w:t>
            </w:r>
            <w:proofErr w:type="gramEnd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Adobe</w:t>
            </w:r>
            <w:proofErr w:type="spellEnd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Illustrator</w:t>
            </w:r>
            <w:proofErr w:type="spellEnd"/>
          </w:p>
        </w:tc>
        <w:tc>
          <w:tcPr>
            <w:tcW w:w="339" w:type="pct"/>
          </w:tcPr>
          <w:p w14:paraId="5288BF0E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63165DF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EE5B6CE" w14:textId="77777777" w:rsidTr="00EC5F26">
        <w:trPr>
          <w:trHeight w:val="20"/>
        </w:trPr>
        <w:tc>
          <w:tcPr>
            <w:tcW w:w="803" w:type="pct"/>
            <w:vMerge/>
          </w:tcPr>
          <w:p w14:paraId="740F3F41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07FA96EE" w14:textId="77777777" w:rsidR="002E240C" w:rsidRPr="00DB2C7A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2C7A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DB2C7A">
              <w:rPr>
                <w:rFonts w:ascii="Times New Roman" w:hAnsi="Times New Roman"/>
                <w:sz w:val="24"/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337CD4BF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56FA6446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CBD7826" w14:textId="77777777" w:rsidTr="00EC5F26">
        <w:trPr>
          <w:trHeight w:val="20"/>
        </w:trPr>
        <w:tc>
          <w:tcPr>
            <w:tcW w:w="803" w:type="pct"/>
            <w:vMerge/>
          </w:tcPr>
          <w:p w14:paraId="2DA2F3D3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5F70AA36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003EBB2E" w14:textId="77777777" w:rsidR="002E240C" w:rsidRPr="00DB2C7A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1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4D71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B2C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Подго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товка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дизайн-макетов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Adobe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In</w:t>
            </w:r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Design</w:t>
            </w:r>
            <w:proofErr w:type="spellEnd"/>
          </w:p>
        </w:tc>
        <w:tc>
          <w:tcPr>
            <w:tcW w:w="339" w:type="pct"/>
          </w:tcPr>
          <w:p w14:paraId="019F73DC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5D2C6F7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117E56D" w14:textId="77777777" w:rsidTr="00EC5F26">
        <w:trPr>
          <w:trHeight w:val="20"/>
        </w:trPr>
        <w:tc>
          <w:tcPr>
            <w:tcW w:w="803" w:type="pct"/>
            <w:vMerge/>
          </w:tcPr>
          <w:p w14:paraId="5BB6F3E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14B834FF" w14:textId="77777777" w:rsidR="002E240C" w:rsidRPr="00DB2C7A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2C7A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DB2C7A">
              <w:rPr>
                <w:rFonts w:ascii="Times New Roman" w:hAnsi="Times New Roman"/>
                <w:sz w:val="24"/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79D5DE12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1CB544A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C207E7D" w14:textId="77777777" w:rsidTr="00EC5F26">
        <w:trPr>
          <w:trHeight w:val="20"/>
        </w:trPr>
        <w:tc>
          <w:tcPr>
            <w:tcW w:w="803" w:type="pct"/>
            <w:vMerge/>
          </w:tcPr>
          <w:p w14:paraId="3CC9853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1A08DB03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60C6CCDE" w14:textId="77777777" w:rsidR="002E240C" w:rsidRPr="00DB2C7A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1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4D71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B2C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</w:t>
            </w:r>
            <w:proofErr w:type="gramStart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дизайн-макетов</w:t>
            </w:r>
            <w:proofErr w:type="gramEnd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 xml:space="preserve"> е в </w:t>
            </w:r>
            <w:proofErr w:type="spellStart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Adobe</w:t>
            </w:r>
            <w:proofErr w:type="spellEnd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Photoshop</w:t>
            </w:r>
            <w:proofErr w:type="spellEnd"/>
          </w:p>
        </w:tc>
        <w:tc>
          <w:tcPr>
            <w:tcW w:w="339" w:type="pct"/>
          </w:tcPr>
          <w:p w14:paraId="45AE4521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499ECCB8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2121839" w14:textId="77777777" w:rsidTr="00EC5F26">
        <w:trPr>
          <w:trHeight w:val="20"/>
        </w:trPr>
        <w:tc>
          <w:tcPr>
            <w:tcW w:w="803" w:type="pct"/>
            <w:vMerge/>
          </w:tcPr>
          <w:p w14:paraId="35A184D6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1071D04D" w14:textId="77777777" w:rsidR="002E240C" w:rsidRPr="00DB2C7A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B2C7A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DB2C7A">
              <w:rPr>
                <w:rFonts w:ascii="Times New Roman" w:hAnsi="Times New Roman"/>
                <w:sz w:val="24"/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7950C32E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2A5CB82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28DC79A" w14:textId="77777777" w:rsidTr="00EC5F26">
        <w:trPr>
          <w:trHeight w:val="20"/>
        </w:trPr>
        <w:tc>
          <w:tcPr>
            <w:tcW w:w="803" w:type="pct"/>
            <w:vMerge/>
          </w:tcPr>
          <w:p w14:paraId="4B380AF0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400876EC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1FC71E7E" w14:textId="77777777" w:rsidR="002E240C" w:rsidRPr="00545230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1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4D71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5452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Требования к подготовке вырубных изделий (папки, пакеты, коробки и т.д.)</w:t>
            </w:r>
          </w:p>
        </w:tc>
        <w:tc>
          <w:tcPr>
            <w:tcW w:w="339" w:type="pct"/>
          </w:tcPr>
          <w:p w14:paraId="34E98AAF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7E7A3D4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B5E0730" w14:textId="77777777" w:rsidTr="00EC5F26">
        <w:trPr>
          <w:trHeight w:val="20"/>
        </w:trPr>
        <w:tc>
          <w:tcPr>
            <w:tcW w:w="803" w:type="pct"/>
            <w:vMerge/>
          </w:tcPr>
          <w:p w14:paraId="042F2DB3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20F8DBD5" w14:textId="77777777" w:rsidR="002E240C" w:rsidRPr="00545230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5230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545230">
              <w:rPr>
                <w:rFonts w:ascii="Times New Roman" w:hAnsi="Times New Roman"/>
                <w:sz w:val="24"/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06164FE0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2103018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393CB3E" w14:textId="77777777" w:rsidTr="00EC5F26">
        <w:trPr>
          <w:trHeight w:val="20"/>
        </w:trPr>
        <w:tc>
          <w:tcPr>
            <w:tcW w:w="803" w:type="pct"/>
            <w:vMerge/>
          </w:tcPr>
          <w:p w14:paraId="314674EF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7700CD03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74C5E446" w14:textId="77777777" w:rsidR="002E240C" w:rsidRPr="00545230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716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4D716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54523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Требования к POSTSCRIPT и PDF-файлов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 xml:space="preserve">Предварительный просмотр и проверка файлов в </w:t>
            </w:r>
            <w:proofErr w:type="spellStart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Adobe</w:t>
            </w:r>
            <w:proofErr w:type="spellEnd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Acrobat</w:t>
            </w:r>
            <w:proofErr w:type="spellEnd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D716C">
              <w:rPr>
                <w:rFonts w:ascii="Times New Roman" w:hAnsi="Times New Roman"/>
                <w:bCs/>
                <w:sz w:val="24"/>
                <w:szCs w:val="24"/>
              </w:rPr>
              <w:t>Professional</w:t>
            </w:r>
            <w:proofErr w:type="spellEnd"/>
          </w:p>
        </w:tc>
        <w:tc>
          <w:tcPr>
            <w:tcW w:w="339" w:type="pct"/>
          </w:tcPr>
          <w:p w14:paraId="66D338C1" w14:textId="77777777" w:rsidR="002E240C" w:rsidRPr="001B083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5035308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5375B87" w14:textId="77777777" w:rsidTr="00EC5F26">
        <w:trPr>
          <w:trHeight w:val="20"/>
        </w:trPr>
        <w:tc>
          <w:tcPr>
            <w:tcW w:w="803" w:type="pct"/>
            <w:vMerge/>
          </w:tcPr>
          <w:p w14:paraId="77E8CA5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38A723A7" w14:textId="77777777" w:rsidR="002E240C" w:rsidRPr="00545230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5230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545230">
              <w:rPr>
                <w:rFonts w:ascii="Times New Roman" w:hAnsi="Times New Roman"/>
                <w:sz w:val="24"/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7F0F926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1370B0B2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08388AC" w14:textId="77777777" w:rsidTr="00EC5F26">
        <w:trPr>
          <w:trHeight w:val="20"/>
        </w:trPr>
        <w:tc>
          <w:tcPr>
            <w:tcW w:w="803" w:type="pct"/>
            <w:vMerge w:val="restart"/>
          </w:tcPr>
          <w:p w14:paraId="17BF3318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</w:p>
          <w:p w14:paraId="1D17EC86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Правила подготовки дизай</w:t>
            </w:r>
            <w:proofErr w:type="gramStart"/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макета к печати</w:t>
            </w:r>
          </w:p>
        </w:tc>
        <w:tc>
          <w:tcPr>
            <w:tcW w:w="3212" w:type="pct"/>
            <w:gridSpan w:val="2"/>
          </w:tcPr>
          <w:p w14:paraId="39D98B20" w14:textId="77777777" w:rsidR="002E240C" w:rsidRPr="00545230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szCs w:val="24"/>
                <w:lang w:val="ru-RU" w:eastAsia="ru-RU"/>
              </w:rPr>
            </w:pPr>
            <w:r w:rsidRPr="00545230">
              <w:rPr>
                <w:b/>
                <w:bCs/>
                <w:szCs w:val="24"/>
                <w:lang w:val="ru-RU" w:eastAsia="ru-RU"/>
              </w:rPr>
              <w:t>Содержание учебного материала</w:t>
            </w:r>
          </w:p>
        </w:tc>
        <w:tc>
          <w:tcPr>
            <w:tcW w:w="339" w:type="pct"/>
          </w:tcPr>
          <w:p w14:paraId="69BB182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646" w:type="pct"/>
            <w:vMerge w:val="restart"/>
          </w:tcPr>
          <w:p w14:paraId="499B501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14:paraId="665D333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17FF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17FFC">
              <w:rPr>
                <w:rFonts w:ascii="Times New Roman" w:hAnsi="Times New Roman"/>
                <w:sz w:val="24"/>
                <w:szCs w:val="24"/>
              </w:rPr>
              <w:t xml:space="preserve"> 1-11</w:t>
            </w:r>
          </w:p>
        </w:tc>
      </w:tr>
      <w:tr w:rsidR="002E240C" w:rsidRPr="00617FFC" w14:paraId="63522D09" w14:textId="77777777" w:rsidTr="00EC5F26">
        <w:trPr>
          <w:trHeight w:val="20"/>
        </w:trPr>
        <w:tc>
          <w:tcPr>
            <w:tcW w:w="803" w:type="pct"/>
            <w:vMerge/>
          </w:tcPr>
          <w:p w14:paraId="711EFC5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4CC33E84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79422EAF" w14:textId="77777777" w:rsidR="002E240C" w:rsidRPr="00E67A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E67AB5">
              <w:rPr>
                <w:b/>
                <w:bCs/>
                <w:szCs w:val="24"/>
                <w:lang w:val="ru-RU" w:eastAsia="ru-RU"/>
              </w:rPr>
              <w:t>Виды печати полиграфической продукции графического дизайна</w:t>
            </w:r>
            <w:r>
              <w:rPr>
                <w:b/>
                <w:bCs/>
                <w:szCs w:val="24"/>
                <w:lang w:val="ru-RU" w:eastAsia="ru-RU"/>
              </w:rPr>
              <w:t>.</w:t>
            </w:r>
            <w:r w:rsidRPr="00E67AB5">
              <w:rPr>
                <w:b/>
                <w:bCs/>
                <w:szCs w:val="24"/>
                <w:lang w:val="ru-RU" w:eastAsia="ru-RU"/>
              </w:rPr>
              <w:t xml:space="preserve"> Форматы фалов для печати. Алгоритмы подготовки файлов к печати.</w:t>
            </w:r>
          </w:p>
        </w:tc>
        <w:tc>
          <w:tcPr>
            <w:tcW w:w="339" w:type="pct"/>
          </w:tcPr>
          <w:p w14:paraId="7B05DC84" w14:textId="77777777" w:rsidR="002E240C" w:rsidRPr="00BD41C8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1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2AE9B85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CBE6BB5" w14:textId="77777777" w:rsidTr="00EC5F26">
        <w:trPr>
          <w:trHeight w:val="20"/>
        </w:trPr>
        <w:tc>
          <w:tcPr>
            <w:tcW w:w="803" w:type="pct"/>
            <w:vMerge/>
          </w:tcPr>
          <w:p w14:paraId="62969207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456CF5A1" w14:textId="77777777" w:rsidR="002E240C" w:rsidRPr="00545230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545230">
              <w:rPr>
                <w:b/>
                <w:szCs w:val="24"/>
              </w:rPr>
              <w:t>Домашнее задание:</w:t>
            </w:r>
            <w:r w:rsidRPr="00545230">
              <w:rPr>
                <w:szCs w:val="24"/>
              </w:rPr>
              <w:t xml:space="preserve"> [</w:t>
            </w:r>
            <w:r w:rsidRPr="00545230">
              <w:rPr>
                <w:szCs w:val="24"/>
                <w:lang w:val="ru-RU"/>
              </w:rPr>
              <w:t>4</w:t>
            </w:r>
            <w:r w:rsidRPr="00545230">
              <w:rPr>
                <w:szCs w:val="24"/>
              </w:rPr>
              <w:t>], с.</w:t>
            </w:r>
            <w:r w:rsidRPr="00545230">
              <w:rPr>
                <w:szCs w:val="24"/>
                <w:lang w:val="ru-RU"/>
              </w:rPr>
              <w:t>93</w:t>
            </w:r>
            <w:r w:rsidRPr="00545230">
              <w:rPr>
                <w:szCs w:val="24"/>
              </w:rPr>
              <w:t>-</w:t>
            </w:r>
            <w:r w:rsidRPr="00545230">
              <w:rPr>
                <w:szCs w:val="24"/>
                <w:lang w:val="ru-RU"/>
              </w:rPr>
              <w:t>1</w:t>
            </w:r>
            <w:r>
              <w:rPr>
                <w:szCs w:val="24"/>
                <w:lang w:val="ru-RU"/>
              </w:rPr>
              <w:t>28</w:t>
            </w:r>
          </w:p>
        </w:tc>
        <w:tc>
          <w:tcPr>
            <w:tcW w:w="339" w:type="pct"/>
            <w:shd w:val="clear" w:color="auto" w:fill="D9D9D9"/>
          </w:tcPr>
          <w:p w14:paraId="0017E83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3034982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0311606" w14:textId="77777777" w:rsidTr="00EC5F26">
        <w:trPr>
          <w:trHeight w:val="20"/>
        </w:trPr>
        <w:tc>
          <w:tcPr>
            <w:tcW w:w="803" w:type="pct"/>
            <w:vMerge/>
          </w:tcPr>
          <w:p w14:paraId="6036EE2C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365BEBB8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7F6ED498" w14:textId="77777777" w:rsidR="002E240C" w:rsidRPr="00E67A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E67AB5">
              <w:rPr>
                <w:b/>
                <w:bCs/>
                <w:szCs w:val="24"/>
                <w:lang w:val="ru-RU" w:eastAsia="ru-RU"/>
              </w:rPr>
              <w:t>Способы контроля готовности файла к печати</w:t>
            </w:r>
            <w:r>
              <w:rPr>
                <w:b/>
                <w:bCs/>
                <w:szCs w:val="24"/>
                <w:lang w:val="ru-RU" w:eastAsia="ru-RU"/>
              </w:rPr>
              <w:t>.</w:t>
            </w:r>
            <w:r w:rsidRPr="00E67AB5">
              <w:rPr>
                <w:b/>
                <w:bCs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39" w:type="pct"/>
          </w:tcPr>
          <w:p w14:paraId="59DEDAD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557EE55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27E8297" w14:textId="77777777" w:rsidTr="00EC5F26">
        <w:trPr>
          <w:trHeight w:val="20"/>
        </w:trPr>
        <w:tc>
          <w:tcPr>
            <w:tcW w:w="803" w:type="pct"/>
            <w:vMerge/>
          </w:tcPr>
          <w:p w14:paraId="7626885E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3F4A7416" w14:textId="77777777" w:rsidR="002E240C" w:rsidRPr="00545230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545230">
              <w:rPr>
                <w:b/>
                <w:szCs w:val="24"/>
              </w:rPr>
              <w:t>Домашнее задание:</w:t>
            </w:r>
            <w:r w:rsidRPr="00545230">
              <w:rPr>
                <w:szCs w:val="24"/>
              </w:rPr>
              <w:t xml:space="preserve"> [</w:t>
            </w:r>
            <w:r w:rsidRPr="00545230">
              <w:rPr>
                <w:szCs w:val="24"/>
                <w:lang w:val="ru-RU"/>
              </w:rPr>
              <w:t>4</w:t>
            </w:r>
            <w:r w:rsidRPr="00545230">
              <w:rPr>
                <w:szCs w:val="24"/>
              </w:rPr>
              <w:t>], с.</w:t>
            </w:r>
            <w:r w:rsidRPr="00545230">
              <w:rPr>
                <w:szCs w:val="24"/>
                <w:lang w:val="ru-RU"/>
              </w:rPr>
              <w:t>129</w:t>
            </w:r>
            <w:r w:rsidRPr="00545230">
              <w:rPr>
                <w:szCs w:val="24"/>
              </w:rPr>
              <w:t>-</w:t>
            </w:r>
            <w:r w:rsidRPr="00545230">
              <w:rPr>
                <w:szCs w:val="24"/>
                <w:lang w:val="ru-RU"/>
              </w:rPr>
              <w:t>1</w:t>
            </w:r>
            <w:r>
              <w:rPr>
                <w:szCs w:val="24"/>
                <w:lang w:val="ru-RU"/>
              </w:rPr>
              <w:t>41</w:t>
            </w:r>
          </w:p>
        </w:tc>
        <w:tc>
          <w:tcPr>
            <w:tcW w:w="339" w:type="pct"/>
            <w:shd w:val="clear" w:color="auto" w:fill="D9D9D9"/>
          </w:tcPr>
          <w:p w14:paraId="2654547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0C396FB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0ED62AD" w14:textId="77777777" w:rsidTr="00EC5F26">
        <w:trPr>
          <w:trHeight w:val="20"/>
        </w:trPr>
        <w:tc>
          <w:tcPr>
            <w:tcW w:w="803" w:type="pct"/>
            <w:vMerge/>
          </w:tcPr>
          <w:p w14:paraId="1A64918E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1F30BEFE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2C1BD7EA" w14:textId="77777777" w:rsidR="002E240C" w:rsidRPr="00E67AB5" w:rsidRDefault="00784E1B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proofErr w:type="spellStart"/>
            <w:r w:rsidRPr="00E67AB5">
              <w:rPr>
                <w:b/>
                <w:bCs/>
                <w:szCs w:val="24"/>
                <w:lang w:val="ru-RU" w:eastAsia="ru-RU"/>
              </w:rPr>
              <w:t>Оверпринт</w:t>
            </w:r>
            <w:proofErr w:type="spellEnd"/>
            <w:r w:rsidRPr="00E67AB5">
              <w:rPr>
                <w:b/>
                <w:bCs/>
                <w:szCs w:val="24"/>
                <w:lang w:val="ru-RU" w:eastAsia="ru-RU"/>
              </w:rPr>
              <w:t xml:space="preserve">. </w:t>
            </w:r>
            <w:proofErr w:type="spellStart"/>
            <w:r w:rsidRPr="00E67AB5">
              <w:rPr>
                <w:b/>
                <w:bCs/>
                <w:szCs w:val="24"/>
                <w:lang w:val="ru-RU" w:eastAsia="ru-RU"/>
              </w:rPr>
              <w:t>Треппинг</w:t>
            </w:r>
            <w:proofErr w:type="spellEnd"/>
            <w:r>
              <w:rPr>
                <w:b/>
                <w:bCs/>
                <w:szCs w:val="24"/>
                <w:lang w:val="ru-RU" w:eastAsia="ru-RU"/>
              </w:rPr>
              <w:t>.</w:t>
            </w:r>
            <w:r w:rsidRPr="00E67AB5">
              <w:rPr>
                <w:b/>
                <w:bCs/>
                <w:szCs w:val="24"/>
                <w:lang w:val="ru-RU" w:eastAsia="ru-RU"/>
              </w:rPr>
              <w:t xml:space="preserve"> </w:t>
            </w:r>
            <w:r w:rsidR="002E240C" w:rsidRPr="00E67AB5">
              <w:rPr>
                <w:b/>
                <w:bCs/>
                <w:szCs w:val="24"/>
                <w:lang w:val="ru-RU" w:eastAsia="ru-RU"/>
              </w:rPr>
              <w:t>Цветоделение при подготовке файла к печати</w:t>
            </w:r>
          </w:p>
        </w:tc>
        <w:tc>
          <w:tcPr>
            <w:tcW w:w="339" w:type="pct"/>
          </w:tcPr>
          <w:p w14:paraId="4336E3F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2BD4E1F6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E1A0DB4" w14:textId="77777777" w:rsidTr="00EC5F26">
        <w:trPr>
          <w:trHeight w:val="20"/>
        </w:trPr>
        <w:tc>
          <w:tcPr>
            <w:tcW w:w="803" w:type="pct"/>
            <w:vMerge/>
          </w:tcPr>
          <w:p w14:paraId="4DEF4530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6F3E2112" w14:textId="77777777" w:rsidR="002E240C" w:rsidRPr="00545230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545230">
              <w:rPr>
                <w:b/>
                <w:szCs w:val="24"/>
              </w:rPr>
              <w:t>Домашнее задание:</w:t>
            </w:r>
            <w:r w:rsidRPr="00545230">
              <w:rPr>
                <w:szCs w:val="24"/>
              </w:rPr>
              <w:t xml:space="preserve"> [4], с.</w:t>
            </w:r>
            <w:r w:rsidRPr="00545230">
              <w:rPr>
                <w:szCs w:val="24"/>
                <w:lang w:val="ru-RU"/>
              </w:rPr>
              <w:t>141</w:t>
            </w:r>
            <w:r w:rsidRPr="00545230">
              <w:rPr>
                <w:szCs w:val="24"/>
              </w:rPr>
              <w:t>-</w:t>
            </w:r>
            <w:r w:rsidRPr="00545230">
              <w:rPr>
                <w:szCs w:val="24"/>
                <w:lang w:val="ru-RU"/>
              </w:rPr>
              <w:t>150</w:t>
            </w:r>
          </w:p>
        </w:tc>
        <w:tc>
          <w:tcPr>
            <w:tcW w:w="339" w:type="pct"/>
            <w:shd w:val="clear" w:color="auto" w:fill="D9D9D9"/>
          </w:tcPr>
          <w:p w14:paraId="3D87993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160CA4C6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F3C9AFD" w14:textId="77777777" w:rsidTr="00EC5F26">
        <w:trPr>
          <w:trHeight w:val="20"/>
        </w:trPr>
        <w:tc>
          <w:tcPr>
            <w:tcW w:w="803" w:type="pct"/>
            <w:vMerge/>
          </w:tcPr>
          <w:p w14:paraId="488CA10F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560BA13A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173513AD" w14:textId="77777777" w:rsidR="002E240C" w:rsidRPr="00877C90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1370C3">
              <w:rPr>
                <w:b/>
                <w:bCs/>
                <w:szCs w:val="24"/>
              </w:rPr>
              <w:t>Практическая работа №</w:t>
            </w:r>
            <w:r>
              <w:rPr>
                <w:b/>
                <w:bCs/>
                <w:szCs w:val="24"/>
                <w:lang w:val="ru-RU"/>
              </w:rPr>
              <w:t xml:space="preserve"> </w:t>
            </w:r>
            <w:r w:rsidRPr="001370C3">
              <w:rPr>
                <w:b/>
                <w:bCs/>
                <w:szCs w:val="24"/>
                <w:lang w:val="ru-RU"/>
              </w:rPr>
              <w:t>1</w:t>
            </w:r>
            <w:r>
              <w:rPr>
                <w:b/>
                <w:bCs/>
                <w:szCs w:val="24"/>
                <w:lang w:val="ru-RU"/>
              </w:rPr>
              <w:t>1</w:t>
            </w:r>
            <w:r w:rsidRPr="001370C3">
              <w:rPr>
                <w:b/>
                <w:bCs/>
                <w:szCs w:val="24"/>
              </w:rPr>
              <w:t>.</w:t>
            </w:r>
            <w:r w:rsidRPr="00877C90">
              <w:rPr>
                <w:bCs/>
                <w:szCs w:val="24"/>
              </w:rPr>
              <w:t xml:space="preserve"> </w:t>
            </w:r>
            <w:r w:rsidRPr="001370C3">
              <w:rPr>
                <w:bCs/>
                <w:szCs w:val="24"/>
              </w:rPr>
              <w:t>Цветовые профили их настройка</w:t>
            </w:r>
          </w:p>
        </w:tc>
        <w:tc>
          <w:tcPr>
            <w:tcW w:w="339" w:type="pct"/>
          </w:tcPr>
          <w:p w14:paraId="6A409303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4A54B8A6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D0B4438" w14:textId="77777777" w:rsidTr="00EC5F26">
        <w:trPr>
          <w:trHeight w:val="20"/>
        </w:trPr>
        <w:tc>
          <w:tcPr>
            <w:tcW w:w="803" w:type="pct"/>
            <w:vMerge/>
          </w:tcPr>
          <w:p w14:paraId="431297D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3B586C06" w14:textId="77777777" w:rsidR="002E240C" w:rsidRPr="00877C90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877C90">
              <w:rPr>
                <w:b/>
                <w:szCs w:val="24"/>
              </w:rPr>
              <w:t>Домашнее задание:</w:t>
            </w:r>
            <w:r w:rsidRPr="00877C90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4A34F64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6CD7C772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2CD5D23" w14:textId="77777777" w:rsidTr="00EC5F26">
        <w:trPr>
          <w:trHeight w:val="20"/>
        </w:trPr>
        <w:tc>
          <w:tcPr>
            <w:tcW w:w="803" w:type="pct"/>
            <w:vMerge/>
          </w:tcPr>
          <w:p w14:paraId="2444F016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03BB4A5F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4320D1D6" w14:textId="77777777" w:rsidR="002E240C" w:rsidRPr="00877C90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Cs/>
                <w:szCs w:val="24"/>
                <w:lang w:val="ru-RU"/>
              </w:rPr>
            </w:pPr>
            <w:r w:rsidRPr="001370C3">
              <w:rPr>
                <w:b/>
                <w:bCs/>
                <w:szCs w:val="24"/>
              </w:rPr>
              <w:t>Практическая работа №</w:t>
            </w:r>
            <w:r>
              <w:rPr>
                <w:b/>
                <w:bCs/>
                <w:szCs w:val="24"/>
                <w:lang w:val="ru-RU"/>
              </w:rPr>
              <w:t xml:space="preserve"> </w:t>
            </w:r>
            <w:r w:rsidRPr="001370C3">
              <w:rPr>
                <w:b/>
                <w:bCs/>
                <w:szCs w:val="24"/>
                <w:lang w:val="ru-RU"/>
              </w:rPr>
              <w:t>1</w:t>
            </w:r>
            <w:r>
              <w:rPr>
                <w:b/>
                <w:bCs/>
                <w:szCs w:val="24"/>
                <w:lang w:val="ru-RU"/>
              </w:rPr>
              <w:t>2</w:t>
            </w:r>
            <w:r w:rsidRPr="001370C3">
              <w:rPr>
                <w:b/>
                <w:bCs/>
                <w:szCs w:val="24"/>
              </w:rPr>
              <w:t>.</w:t>
            </w:r>
            <w:r w:rsidRPr="00877C90">
              <w:rPr>
                <w:bCs/>
                <w:szCs w:val="24"/>
              </w:rPr>
              <w:t xml:space="preserve"> </w:t>
            </w:r>
            <w:r w:rsidRPr="001370C3">
              <w:rPr>
                <w:bCs/>
                <w:szCs w:val="24"/>
              </w:rPr>
              <w:t>Подготовка растровых изображений к печати</w:t>
            </w:r>
            <w:r>
              <w:rPr>
                <w:bCs/>
                <w:szCs w:val="24"/>
                <w:lang w:val="ru-RU"/>
              </w:rPr>
              <w:t>.</w:t>
            </w:r>
            <w:r w:rsidRPr="001370C3">
              <w:rPr>
                <w:bCs/>
                <w:szCs w:val="24"/>
              </w:rPr>
              <w:t xml:space="preserve"> Подготовка шрифтов и текста к печати</w:t>
            </w:r>
          </w:p>
        </w:tc>
        <w:tc>
          <w:tcPr>
            <w:tcW w:w="339" w:type="pct"/>
          </w:tcPr>
          <w:p w14:paraId="5D1EE8D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05D761BE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A1797F2" w14:textId="77777777" w:rsidTr="00EC5F26">
        <w:trPr>
          <w:trHeight w:val="20"/>
        </w:trPr>
        <w:tc>
          <w:tcPr>
            <w:tcW w:w="803" w:type="pct"/>
            <w:vMerge/>
          </w:tcPr>
          <w:p w14:paraId="0B7ADA84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031DA26B" w14:textId="77777777" w:rsidR="002E240C" w:rsidRPr="00877C90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877C90">
              <w:rPr>
                <w:b/>
                <w:szCs w:val="24"/>
              </w:rPr>
              <w:t>Домашнее задание:</w:t>
            </w:r>
            <w:r w:rsidRPr="00877C90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22EC99A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Merge/>
          </w:tcPr>
          <w:p w14:paraId="69CF205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97B58FE" w14:textId="77777777" w:rsidTr="00EC5F26">
        <w:trPr>
          <w:trHeight w:val="20"/>
        </w:trPr>
        <w:tc>
          <w:tcPr>
            <w:tcW w:w="803" w:type="pct"/>
            <w:vMerge/>
          </w:tcPr>
          <w:p w14:paraId="062CF490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05AEDD08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20622F89" w14:textId="77777777" w:rsidR="002E240C" w:rsidRPr="00877C90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Cs/>
                <w:szCs w:val="24"/>
                <w:lang w:val="ru-RU"/>
              </w:rPr>
            </w:pPr>
            <w:r w:rsidRPr="001370C3">
              <w:rPr>
                <w:b/>
                <w:bCs/>
                <w:szCs w:val="24"/>
              </w:rPr>
              <w:t>Практическая работа №</w:t>
            </w:r>
            <w:r w:rsidRPr="001370C3">
              <w:rPr>
                <w:b/>
                <w:bCs/>
                <w:szCs w:val="24"/>
                <w:lang w:val="ru-RU"/>
              </w:rPr>
              <w:t xml:space="preserve"> 1</w:t>
            </w:r>
            <w:r>
              <w:rPr>
                <w:b/>
                <w:bCs/>
                <w:szCs w:val="24"/>
                <w:lang w:val="ru-RU"/>
              </w:rPr>
              <w:t>3</w:t>
            </w:r>
            <w:r w:rsidRPr="001370C3">
              <w:rPr>
                <w:b/>
                <w:bCs/>
                <w:szCs w:val="24"/>
              </w:rPr>
              <w:t>.</w:t>
            </w:r>
            <w:r w:rsidRPr="00877C90">
              <w:rPr>
                <w:bCs/>
                <w:szCs w:val="24"/>
              </w:rPr>
              <w:t xml:space="preserve"> </w:t>
            </w:r>
            <w:r w:rsidRPr="001370C3">
              <w:rPr>
                <w:bCs/>
                <w:szCs w:val="24"/>
              </w:rPr>
              <w:t>Окончательная подготовка к выводу. Спуск полос</w:t>
            </w:r>
            <w:r>
              <w:rPr>
                <w:bCs/>
                <w:szCs w:val="24"/>
                <w:lang w:val="ru-RU"/>
              </w:rPr>
              <w:t>.</w:t>
            </w:r>
            <w:r w:rsidRPr="001370C3">
              <w:rPr>
                <w:bCs/>
                <w:szCs w:val="24"/>
              </w:rPr>
              <w:t xml:space="preserve"> Установка вылетов и полей для обреза при разработке буклетов</w:t>
            </w:r>
          </w:p>
        </w:tc>
        <w:tc>
          <w:tcPr>
            <w:tcW w:w="339" w:type="pct"/>
          </w:tcPr>
          <w:p w14:paraId="71C65403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6091EE9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23DB973" w14:textId="77777777" w:rsidTr="00EC5F26">
        <w:trPr>
          <w:trHeight w:val="20"/>
        </w:trPr>
        <w:tc>
          <w:tcPr>
            <w:tcW w:w="803" w:type="pct"/>
            <w:vMerge/>
          </w:tcPr>
          <w:p w14:paraId="6C11FA50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08BCBA70" w14:textId="77777777" w:rsidR="002E240C" w:rsidRPr="00877C90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877C90">
              <w:rPr>
                <w:b/>
                <w:szCs w:val="24"/>
              </w:rPr>
              <w:t>Домашнее задание:</w:t>
            </w:r>
            <w:r w:rsidRPr="00877C90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4B49196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4E605F88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74512B7" w14:textId="77777777" w:rsidTr="00EC5F26">
        <w:trPr>
          <w:trHeight w:val="20"/>
        </w:trPr>
        <w:tc>
          <w:tcPr>
            <w:tcW w:w="803" w:type="pct"/>
            <w:vMerge/>
          </w:tcPr>
          <w:p w14:paraId="750050D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2829F657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6CDC1DED" w14:textId="77777777" w:rsidR="002E240C" w:rsidRPr="00877C90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70C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877C90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1370C3">
              <w:rPr>
                <w:rFonts w:ascii="Times New Roman" w:hAnsi="Times New Roman"/>
                <w:bCs/>
                <w:sz w:val="24"/>
                <w:szCs w:val="24"/>
              </w:rPr>
              <w:t>Треппинг</w:t>
            </w:r>
            <w:proofErr w:type="spellEnd"/>
            <w:r w:rsidRPr="001370C3">
              <w:rPr>
                <w:rFonts w:ascii="Times New Roman" w:hAnsi="Times New Roman"/>
                <w:bCs/>
                <w:sz w:val="24"/>
                <w:szCs w:val="24"/>
              </w:rPr>
              <w:t xml:space="preserve"> и перекрытие цвета</w:t>
            </w:r>
          </w:p>
        </w:tc>
        <w:tc>
          <w:tcPr>
            <w:tcW w:w="339" w:type="pct"/>
          </w:tcPr>
          <w:p w14:paraId="53750163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4AC3093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E68A0F3" w14:textId="77777777" w:rsidTr="00EC5F26">
        <w:trPr>
          <w:trHeight w:val="20"/>
        </w:trPr>
        <w:tc>
          <w:tcPr>
            <w:tcW w:w="803" w:type="pct"/>
            <w:vMerge/>
          </w:tcPr>
          <w:p w14:paraId="6FEBD5DD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457861E4" w14:textId="77777777" w:rsidR="002E240C" w:rsidRPr="00877C90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7C90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877C90">
              <w:rPr>
                <w:rFonts w:ascii="Times New Roman" w:hAnsi="Times New Roman"/>
                <w:sz w:val="24"/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3650432B" w14:textId="77777777" w:rsidR="002E240C" w:rsidRPr="007D29E4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402D8C3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1ED9D20" w14:textId="77777777" w:rsidTr="00EC5F26">
        <w:trPr>
          <w:trHeight w:val="20"/>
        </w:trPr>
        <w:tc>
          <w:tcPr>
            <w:tcW w:w="803" w:type="pct"/>
            <w:vMerge/>
          </w:tcPr>
          <w:p w14:paraId="7EF35FFE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59B68BAF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4B198E84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1</w:t>
            </w:r>
            <w:r>
              <w:rPr>
                <w:b/>
                <w:bCs/>
                <w:szCs w:val="24"/>
                <w:lang w:val="ru-RU"/>
              </w:rPr>
              <w:t>5</w:t>
            </w:r>
            <w:r w:rsidRPr="009D3068">
              <w:rPr>
                <w:b/>
                <w:bCs/>
                <w:szCs w:val="24"/>
              </w:rPr>
              <w:t>.</w:t>
            </w:r>
            <w:r w:rsidRPr="009D3068">
              <w:rPr>
                <w:bCs/>
                <w:szCs w:val="24"/>
              </w:rPr>
              <w:t xml:space="preserve"> Настройка размеров макета публикации в </w:t>
            </w:r>
            <w:proofErr w:type="spellStart"/>
            <w:r w:rsidRPr="009D3068">
              <w:rPr>
                <w:bCs/>
                <w:szCs w:val="24"/>
              </w:rPr>
              <w:t>InDesing</w:t>
            </w:r>
            <w:proofErr w:type="spellEnd"/>
            <w:r w:rsidRPr="009D3068">
              <w:rPr>
                <w:bCs/>
                <w:szCs w:val="24"/>
                <w:lang w:val="ru-RU"/>
              </w:rPr>
              <w:t>.</w:t>
            </w:r>
            <w:r w:rsidRPr="009D3068">
              <w:rPr>
                <w:bCs/>
                <w:szCs w:val="24"/>
              </w:rPr>
              <w:t xml:space="preserve"> Припуски под обрез в </w:t>
            </w:r>
            <w:proofErr w:type="spellStart"/>
            <w:r w:rsidRPr="009D3068">
              <w:rPr>
                <w:bCs/>
                <w:szCs w:val="24"/>
              </w:rPr>
              <w:t>InDesing</w:t>
            </w:r>
            <w:proofErr w:type="spellEnd"/>
          </w:p>
        </w:tc>
        <w:tc>
          <w:tcPr>
            <w:tcW w:w="339" w:type="pct"/>
          </w:tcPr>
          <w:p w14:paraId="2E7D44E8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16C941C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6A49B9B" w14:textId="77777777" w:rsidTr="00EC5F26">
        <w:trPr>
          <w:trHeight w:val="20"/>
        </w:trPr>
        <w:tc>
          <w:tcPr>
            <w:tcW w:w="803" w:type="pct"/>
            <w:vMerge/>
          </w:tcPr>
          <w:p w14:paraId="53B1BE0C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64D4C200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51236C9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5708C61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DCB7020" w14:textId="77777777" w:rsidTr="00EC5F26">
        <w:trPr>
          <w:trHeight w:val="20"/>
        </w:trPr>
        <w:tc>
          <w:tcPr>
            <w:tcW w:w="803" w:type="pct"/>
            <w:vMerge/>
          </w:tcPr>
          <w:p w14:paraId="73F239B6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2E9CE1FF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5396B63F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</w:t>
            </w:r>
            <w:r>
              <w:rPr>
                <w:b/>
                <w:bCs/>
                <w:szCs w:val="24"/>
                <w:lang w:val="ru-RU"/>
              </w:rPr>
              <w:t>16</w:t>
            </w:r>
            <w:r w:rsidRPr="009D3068">
              <w:rPr>
                <w:b/>
                <w:bCs/>
                <w:szCs w:val="24"/>
              </w:rPr>
              <w:t>.</w:t>
            </w:r>
            <w:r w:rsidRPr="009D3068">
              <w:rPr>
                <w:bCs/>
                <w:szCs w:val="24"/>
              </w:rPr>
              <w:t xml:space="preserve"> </w:t>
            </w:r>
            <w:proofErr w:type="spellStart"/>
            <w:r w:rsidRPr="009D3068">
              <w:rPr>
                <w:bCs/>
                <w:szCs w:val="24"/>
              </w:rPr>
              <w:t>Линкованность</w:t>
            </w:r>
            <w:proofErr w:type="spellEnd"/>
            <w:r w:rsidRPr="009D3068">
              <w:rPr>
                <w:bCs/>
                <w:szCs w:val="24"/>
              </w:rPr>
              <w:t xml:space="preserve"> вложенных изображений в </w:t>
            </w:r>
            <w:proofErr w:type="spellStart"/>
            <w:r w:rsidRPr="009D3068">
              <w:rPr>
                <w:bCs/>
                <w:szCs w:val="24"/>
              </w:rPr>
              <w:t>Adobe</w:t>
            </w:r>
            <w:proofErr w:type="spellEnd"/>
            <w:r w:rsidRPr="009D3068">
              <w:rPr>
                <w:bCs/>
                <w:szCs w:val="24"/>
              </w:rPr>
              <w:t xml:space="preserve"> </w:t>
            </w:r>
            <w:proofErr w:type="spellStart"/>
            <w:r w:rsidRPr="009D3068">
              <w:rPr>
                <w:bCs/>
                <w:szCs w:val="24"/>
              </w:rPr>
              <w:t>InDesign</w:t>
            </w:r>
            <w:proofErr w:type="spellEnd"/>
          </w:p>
        </w:tc>
        <w:tc>
          <w:tcPr>
            <w:tcW w:w="339" w:type="pct"/>
          </w:tcPr>
          <w:p w14:paraId="57DA7B1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73B0B98E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F71376E" w14:textId="77777777" w:rsidTr="00EC5F26">
        <w:trPr>
          <w:trHeight w:val="20"/>
        </w:trPr>
        <w:tc>
          <w:tcPr>
            <w:tcW w:w="803" w:type="pct"/>
            <w:vMerge/>
          </w:tcPr>
          <w:p w14:paraId="6099590F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75FA81B1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264E5D1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2754E8B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612FA9C" w14:textId="77777777" w:rsidTr="00EC5F26">
        <w:trPr>
          <w:trHeight w:val="20"/>
        </w:trPr>
        <w:tc>
          <w:tcPr>
            <w:tcW w:w="803" w:type="pct"/>
            <w:vMerge/>
          </w:tcPr>
          <w:p w14:paraId="35686D93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02406890" w14:textId="77777777" w:rsidR="002E240C" w:rsidRPr="00877C90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7BF80CB6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</w:t>
            </w:r>
            <w:r>
              <w:rPr>
                <w:b/>
                <w:bCs/>
                <w:szCs w:val="24"/>
                <w:lang w:val="ru-RU"/>
              </w:rPr>
              <w:t>17</w:t>
            </w:r>
            <w:r w:rsidRPr="009D3068">
              <w:rPr>
                <w:bCs/>
                <w:szCs w:val="24"/>
              </w:rPr>
              <w:t xml:space="preserve">. Стандарты производства в современной </w:t>
            </w:r>
            <w:proofErr w:type="spellStart"/>
            <w:r w:rsidRPr="009D3068">
              <w:rPr>
                <w:bCs/>
                <w:szCs w:val="24"/>
              </w:rPr>
              <w:t>полиграфиии</w:t>
            </w:r>
            <w:proofErr w:type="spellEnd"/>
            <w:r w:rsidRPr="009D3068">
              <w:rPr>
                <w:bCs/>
                <w:szCs w:val="24"/>
                <w:lang w:val="ru-RU"/>
              </w:rPr>
              <w:t>.</w:t>
            </w:r>
            <w:r w:rsidRPr="009D3068">
              <w:rPr>
                <w:bCs/>
                <w:szCs w:val="24"/>
              </w:rPr>
              <w:t xml:space="preserve"> Стандарты цифровой печати</w:t>
            </w:r>
            <w:r>
              <w:rPr>
                <w:bCs/>
                <w:szCs w:val="24"/>
                <w:lang w:val="ru-RU"/>
              </w:rPr>
              <w:t>.</w:t>
            </w:r>
            <w:r w:rsidRPr="009D3068">
              <w:rPr>
                <w:bCs/>
                <w:szCs w:val="24"/>
              </w:rPr>
              <w:t xml:space="preserve"> Требования стандартов широкоформатной печати</w:t>
            </w:r>
          </w:p>
        </w:tc>
        <w:tc>
          <w:tcPr>
            <w:tcW w:w="339" w:type="pct"/>
          </w:tcPr>
          <w:p w14:paraId="760CAF5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5FB035F6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1010714" w14:textId="77777777" w:rsidTr="00EC5F26">
        <w:trPr>
          <w:trHeight w:val="20"/>
        </w:trPr>
        <w:tc>
          <w:tcPr>
            <w:tcW w:w="803" w:type="pct"/>
            <w:vMerge/>
          </w:tcPr>
          <w:p w14:paraId="2124D6C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1D50CBFE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3FAE8320" w14:textId="77777777" w:rsidR="002E240C" w:rsidRPr="00877C90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24E930C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7AD9329" w14:textId="77777777" w:rsidTr="00EC5F26">
        <w:trPr>
          <w:trHeight w:val="20"/>
        </w:trPr>
        <w:tc>
          <w:tcPr>
            <w:tcW w:w="803" w:type="pct"/>
            <w:vMerge/>
          </w:tcPr>
          <w:p w14:paraId="3F795A5D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2D8C824B" w14:textId="77777777" w:rsidR="002E240C" w:rsidRPr="00877C90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026F4F4A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</w:t>
            </w:r>
            <w:r>
              <w:rPr>
                <w:b/>
                <w:bCs/>
                <w:szCs w:val="24"/>
                <w:lang w:val="ru-RU"/>
              </w:rPr>
              <w:t>18</w:t>
            </w:r>
            <w:r w:rsidRPr="009D3068">
              <w:rPr>
                <w:b/>
                <w:bCs/>
                <w:szCs w:val="24"/>
              </w:rPr>
              <w:t>.</w:t>
            </w:r>
            <w:r w:rsidRPr="009D3068">
              <w:rPr>
                <w:bCs/>
                <w:szCs w:val="24"/>
              </w:rPr>
              <w:t xml:space="preserve"> Требования к файлам для </w:t>
            </w:r>
            <w:proofErr w:type="spellStart"/>
            <w:r w:rsidRPr="009D3068">
              <w:rPr>
                <w:bCs/>
                <w:szCs w:val="24"/>
              </w:rPr>
              <w:t>плоттерной</w:t>
            </w:r>
            <w:proofErr w:type="spellEnd"/>
            <w:r w:rsidRPr="009D3068">
              <w:rPr>
                <w:bCs/>
                <w:szCs w:val="24"/>
              </w:rPr>
              <w:t xml:space="preserve"> резки</w:t>
            </w:r>
            <w:r>
              <w:rPr>
                <w:bCs/>
                <w:szCs w:val="24"/>
                <w:lang w:val="ru-RU"/>
              </w:rPr>
              <w:t>.</w:t>
            </w:r>
            <w:r w:rsidRPr="009D3068">
              <w:rPr>
                <w:bCs/>
                <w:szCs w:val="24"/>
              </w:rPr>
              <w:t xml:space="preserve"> Требования офсетной печати</w:t>
            </w:r>
          </w:p>
        </w:tc>
        <w:tc>
          <w:tcPr>
            <w:tcW w:w="339" w:type="pct"/>
          </w:tcPr>
          <w:p w14:paraId="03418DC6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04E887C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9151CFE" w14:textId="77777777" w:rsidTr="00EC5F26">
        <w:trPr>
          <w:trHeight w:val="20"/>
        </w:trPr>
        <w:tc>
          <w:tcPr>
            <w:tcW w:w="803" w:type="pct"/>
            <w:vMerge/>
          </w:tcPr>
          <w:p w14:paraId="08F3751D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7EE07E65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055DF6F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00D8D2A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44EBE45" w14:textId="77777777" w:rsidTr="00EC5F26">
        <w:trPr>
          <w:trHeight w:val="20"/>
        </w:trPr>
        <w:tc>
          <w:tcPr>
            <w:tcW w:w="803" w:type="pct"/>
            <w:vMerge/>
          </w:tcPr>
          <w:p w14:paraId="5A06001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333E19BB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706DF2E6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/>
                <w:bCs/>
                <w:szCs w:val="24"/>
                <w:lang w:val="ru-RU" w:eastAsia="ru-RU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</w:t>
            </w:r>
            <w:r>
              <w:rPr>
                <w:b/>
                <w:bCs/>
                <w:szCs w:val="24"/>
                <w:lang w:val="ru-RU"/>
              </w:rPr>
              <w:t>19</w:t>
            </w:r>
            <w:r w:rsidRPr="009D3068">
              <w:rPr>
                <w:bCs/>
                <w:szCs w:val="24"/>
              </w:rPr>
              <w:t>. Комплексные решения для работы с файлами PDF</w:t>
            </w:r>
          </w:p>
        </w:tc>
        <w:tc>
          <w:tcPr>
            <w:tcW w:w="339" w:type="pct"/>
          </w:tcPr>
          <w:p w14:paraId="450C44D6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02B99326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95BAC4B" w14:textId="77777777" w:rsidTr="00EC5F26">
        <w:trPr>
          <w:trHeight w:val="20"/>
        </w:trPr>
        <w:tc>
          <w:tcPr>
            <w:tcW w:w="803" w:type="pct"/>
            <w:vMerge/>
          </w:tcPr>
          <w:p w14:paraId="7BE63003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48CCD6DB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755B5B7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Merge/>
          </w:tcPr>
          <w:p w14:paraId="4CD097C8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5AED5EA" w14:textId="77777777" w:rsidTr="00EC5F26">
        <w:trPr>
          <w:trHeight w:val="20"/>
        </w:trPr>
        <w:tc>
          <w:tcPr>
            <w:tcW w:w="803" w:type="pct"/>
            <w:vMerge/>
          </w:tcPr>
          <w:p w14:paraId="4CEDB4E1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5640EA7D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13709395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2</w:t>
            </w:r>
            <w:r>
              <w:rPr>
                <w:b/>
                <w:bCs/>
                <w:szCs w:val="24"/>
                <w:lang w:val="ru-RU"/>
              </w:rPr>
              <w:t>0</w:t>
            </w:r>
            <w:r w:rsidRPr="009D3068">
              <w:rPr>
                <w:b/>
                <w:bCs/>
                <w:szCs w:val="24"/>
              </w:rPr>
              <w:t>.</w:t>
            </w:r>
            <w:r w:rsidRPr="009D3068">
              <w:rPr>
                <w:bCs/>
                <w:szCs w:val="24"/>
              </w:rPr>
              <w:t xml:space="preserve"> Технические требования, предъявляемые к оригинал-макетам в типографии</w:t>
            </w:r>
          </w:p>
        </w:tc>
        <w:tc>
          <w:tcPr>
            <w:tcW w:w="339" w:type="pct"/>
          </w:tcPr>
          <w:p w14:paraId="60DA6A42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362B497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2EFE794" w14:textId="77777777" w:rsidTr="00EC5F26">
        <w:trPr>
          <w:trHeight w:val="20"/>
        </w:trPr>
        <w:tc>
          <w:tcPr>
            <w:tcW w:w="803" w:type="pct"/>
            <w:vMerge/>
          </w:tcPr>
          <w:p w14:paraId="0F5150DF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3D982CD7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11FD05EE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Merge/>
          </w:tcPr>
          <w:p w14:paraId="32D93C6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A42AD41" w14:textId="77777777" w:rsidTr="00EC5F26">
        <w:trPr>
          <w:trHeight w:val="20"/>
        </w:trPr>
        <w:tc>
          <w:tcPr>
            <w:tcW w:w="803" w:type="pct"/>
            <w:vMerge/>
          </w:tcPr>
          <w:p w14:paraId="58940BA1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428F0AC9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049D9F0F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2</w:t>
            </w:r>
            <w:r>
              <w:rPr>
                <w:b/>
                <w:bCs/>
                <w:szCs w:val="24"/>
                <w:lang w:val="ru-RU"/>
              </w:rPr>
              <w:t>1</w:t>
            </w:r>
            <w:r w:rsidRPr="009D3068">
              <w:rPr>
                <w:b/>
                <w:bCs/>
                <w:szCs w:val="24"/>
              </w:rPr>
              <w:t>.</w:t>
            </w:r>
            <w:r w:rsidRPr="009D3068">
              <w:rPr>
                <w:bCs/>
                <w:szCs w:val="24"/>
              </w:rPr>
              <w:t xml:space="preserve"> Подготовка буклета с фальцовкой для цифровой печати</w:t>
            </w:r>
          </w:p>
        </w:tc>
        <w:tc>
          <w:tcPr>
            <w:tcW w:w="339" w:type="pct"/>
          </w:tcPr>
          <w:p w14:paraId="2DEBB45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4672B97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EA10D77" w14:textId="77777777" w:rsidTr="00EC5F26">
        <w:trPr>
          <w:trHeight w:val="20"/>
        </w:trPr>
        <w:tc>
          <w:tcPr>
            <w:tcW w:w="803" w:type="pct"/>
            <w:vMerge/>
          </w:tcPr>
          <w:p w14:paraId="2AFD5CF9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54E48570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5DDFF06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Merge/>
          </w:tcPr>
          <w:p w14:paraId="7315992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97463BA" w14:textId="77777777" w:rsidTr="00EC5F26">
        <w:trPr>
          <w:trHeight w:val="20"/>
        </w:trPr>
        <w:tc>
          <w:tcPr>
            <w:tcW w:w="803" w:type="pct"/>
            <w:vMerge/>
          </w:tcPr>
          <w:p w14:paraId="238E4CCC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2524FB4A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16C8FCCF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Cs/>
                <w:szCs w:val="24"/>
                <w:lang w:val="ru-RU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2</w:t>
            </w:r>
            <w:r>
              <w:rPr>
                <w:b/>
                <w:bCs/>
                <w:szCs w:val="24"/>
                <w:lang w:val="ru-RU"/>
              </w:rPr>
              <w:t>2</w:t>
            </w:r>
            <w:r w:rsidRPr="009D3068">
              <w:rPr>
                <w:b/>
                <w:bCs/>
                <w:szCs w:val="24"/>
              </w:rPr>
              <w:t>.</w:t>
            </w:r>
            <w:r w:rsidRPr="009D3068">
              <w:rPr>
                <w:bCs/>
                <w:szCs w:val="24"/>
              </w:rPr>
              <w:t xml:space="preserve"> Цветоделение. Цифровая </w:t>
            </w:r>
            <w:proofErr w:type="spellStart"/>
            <w:r w:rsidRPr="009D3068">
              <w:rPr>
                <w:bCs/>
                <w:szCs w:val="24"/>
              </w:rPr>
              <w:t>цветопроба</w:t>
            </w:r>
            <w:proofErr w:type="spellEnd"/>
            <w:r w:rsidRPr="009D3068">
              <w:rPr>
                <w:bCs/>
                <w:szCs w:val="24"/>
                <w:lang w:val="ru-RU"/>
              </w:rPr>
              <w:t xml:space="preserve">. Печать жестко-заданных цветов. </w:t>
            </w:r>
            <w:proofErr w:type="spellStart"/>
            <w:r w:rsidRPr="009D3068">
              <w:rPr>
                <w:bCs/>
                <w:szCs w:val="24"/>
                <w:lang w:val="ru-RU"/>
              </w:rPr>
              <w:t>Пантонные</w:t>
            </w:r>
            <w:proofErr w:type="spellEnd"/>
            <w:r w:rsidRPr="009D3068">
              <w:rPr>
                <w:bCs/>
                <w:szCs w:val="24"/>
                <w:lang w:val="ru-RU"/>
              </w:rPr>
              <w:t xml:space="preserve"> цвета</w:t>
            </w:r>
          </w:p>
        </w:tc>
        <w:tc>
          <w:tcPr>
            <w:tcW w:w="339" w:type="pct"/>
          </w:tcPr>
          <w:p w14:paraId="37974A2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4204491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A8281FD" w14:textId="77777777" w:rsidTr="00EC5F26">
        <w:trPr>
          <w:trHeight w:val="20"/>
        </w:trPr>
        <w:tc>
          <w:tcPr>
            <w:tcW w:w="803" w:type="pct"/>
            <w:vMerge/>
          </w:tcPr>
          <w:p w14:paraId="412299C8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677264DF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2A94A956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2431186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3301FB6" w14:textId="77777777" w:rsidTr="00EC5F26">
        <w:trPr>
          <w:trHeight w:val="20"/>
        </w:trPr>
        <w:tc>
          <w:tcPr>
            <w:tcW w:w="803" w:type="pct"/>
            <w:vMerge w:val="restart"/>
          </w:tcPr>
          <w:p w14:paraId="4BC17477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 </w:t>
            </w:r>
          </w:p>
          <w:p w14:paraId="579DE3D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Правила подготовки дизайн макетов с использованием тиснения и лака, и других способов печати</w:t>
            </w:r>
          </w:p>
        </w:tc>
        <w:tc>
          <w:tcPr>
            <w:tcW w:w="3212" w:type="pct"/>
            <w:gridSpan w:val="2"/>
          </w:tcPr>
          <w:p w14:paraId="5F3B0E3E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szCs w:val="24"/>
                <w:lang w:val="ru-RU" w:eastAsia="ru-RU"/>
              </w:rPr>
            </w:pPr>
            <w:r w:rsidRPr="009D3068">
              <w:rPr>
                <w:b/>
                <w:bCs/>
                <w:szCs w:val="24"/>
                <w:lang w:val="ru-RU" w:eastAsia="ru-RU"/>
              </w:rPr>
              <w:t>Содержание учебного материала</w:t>
            </w:r>
          </w:p>
        </w:tc>
        <w:tc>
          <w:tcPr>
            <w:tcW w:w="339" w:type="pct"/>
          </w:tcPr>
          <w:p w14:paraId="779E3783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646" w:type="pct"/>
            <w:vMerge w:val="restart"/>
          </w:tcPr>
          <w:p w14:paraId="0BC4986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14:paraId="1016510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17FF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17FFC">
              <w:rPr>
                <w:rFonts w:ascii="Times New Roman" w:hAnsi="Times New Roman"/>
                <w:sz w:val="24"/>
                <w:szCs w:val="24"/>
              </w:rPr>
              <w:t xml:space="preserve"> 1-11</w:t>
            </w:r>
          </w:p>
        </w:tc>
      </w:tr>
      <w:tr w:rsidR="002E240C" w:rsidRPr="00617FFC" w14:paraId="3326B219" w14:textId="77777777" w:rsidTr="00EC5F26">
        <w:trPr>
          <w:trHeight w:val="20"/>
        </w:trPr>
        <w:tc>
          <w:tcPr>
            <w:tcW w:w="803" w:type="pct"/>
            <w:vMerge/>
          </w:tcPr>
          <w:p w14:paraId="283D679B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56BC5AA8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12EEC576" w14:textId="77777777" w:rsidR="002E240C" w:rsidRPr="00E67A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E67AB5">
              <w:rPr>
                <w:b/>
                <w:bCs/>
                <w:szCs w:val="24"/>
                <w:lang w:val="ru-RU" w:eastAsia="ru-RU"/>
              </w:rPr>
              <w:t>Понятие лак в печати и форматы файлов с его применением</w:t>
            </w:r>
          </w:p>
        </w:tc>
        <w:tc>
          <w:tcPr>
            <w:tcW w:w="339" w:type="pct"/>
          </w:tcPr>
          <w:p w14:paraId="6D19FEF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FF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46" w:type="pct"/>
            <w:vMerge/>
          </w:tcPr>
          <w:p w14:paraId="1956D49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C568B60" w14:textId="77777777" w:rsidTr="00EC5F26">
        <w:trPr>
          <w:trHeight w:val="20"/>
        </w:trPr>
        <w:tc>
          <w:tcPr>
            <w:tcW w:w="803" w:type="pct"/>
            <w:vMerge/>
          </w:tcPr>
          <w:p w14:paraId="6E8B2B9E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6C1531A0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[</w:t>
            </w:r>
            <w:r w:rsidRPr="009D3068">
              <w:rPr>
                <w:szCs w:val="24"/>
                <w:lang w:val="ru-RU"/>
              </w:rPr>
              <w:t>4</w:t>
            </w:r>
            <w:r w:rsidRPr="009D3068">
              <w:rPr>
                <w:szCs w:val="24"/>
              </w:rPr>
              <w:t>], с.</w:t>
            </w:r>
            <w:r w:rsidRPr="009D3068">
              <w:rPr>
                <w:szCs w:val="24"/>
                <w:lang w:val="ru-RU"/>
              </w:rPr>
              <w:t>151-1</w:t>
            </w:r>
            <w:r>
              <w:rPr>
                <w:szCs w:val="24"/>
                <w:lang w:val="ru-RU"/>
              </w:rPr>
              <w:t>74</w:t>
            </w:r>
          </w:p>
        </w:tc>
        <w:tc>
          <w:tcPr>
            <w:tcW w:w="339" w:type="pct"/>
            <w:shd w:val="clear" w:color="auto" w:fill="D9D9D9"/>
          </w:tcPr>
          <w:p w14:paraId="041DB04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01FF5B1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7E24D81" w14:textId="77777777" w:rsidTr="00EC5F26">
        <w:trPr>
          <w:trHeight w:val="20"/>
        </w:trPr>
        <w:tc>
          <w:tcPr>
            <w:tcW w:w="803" w:type="pct"/>
            <w:vMerge/>
          </w:tcPr>
          <w:p w14:paraId="5F2DABAE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76201FD4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4971FE41" w14:textId="77777777" w:rsidR="002E240C" w:rsidRPr="00E67A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proofErr w:type="spellStart"/>
            <w:r w:rsidRPr="00E67AB5">
              <w:rPr>
                <w:b/>
                <w:bCs/>
                <w:szCs w:val="24"/>
                <w:lang w:val="ru-RU" w:eastAsia="ru-RU"/>
              </w:rPr>
              <w:t>Оверпринт</w:t>
            </w:r>
            <w:proofErr w:type="spellEnd"/>
            <w:r w:rsidRPr="00E67AB5">
              <w:rPr>
                <w:b/>
                <w:bCs/>
                <w:szCs w:val="24"/>
                <w:lang w:val="ru-RU" w:eastAsia="ru-RU"/>
              </w:rPr>
              <w:t xml:space="preserve"> при работе с такими видами печати</w:t>
            </w:r>
          </w:p>
        </w:tc>
        <w:tc>
          <w:tcPr>
            <w:tcW w:w="339" w:type="pct"/>
          </w:tcPr>
          <w:p w14:paraId="3533CF5E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FF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46" w:type="pct"/>
            <w:vMerge/>
          </w:tcPr>
          <w:p w14:paraId="1FA7152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54B9045" w14:textId="77777777" w:rsidTr="00EC5F26">
        <w:trPr>
          <w:trHeight w:val="20"/>
        </w:trPr>
        <w:tc>
          <w:tcPr>
            <w:tcW w:w="803" w:type="pct"/>
            <w:vMerge/>
          </w:tcPr>
          <w:p w14:paraId="6FC448BE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58279D07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[</w:t>
            </w:r>
            <w:r w:rsidRPr="009D3068">
              <w:rPr>
                <w:szCs w:val="24"/>
                <w:lang w:val="ru-RU"/>
              </w:rPr>
              <w:t>4</w:t>
            </w:r>
            <w:r w:rsidRPr="009D3068">
              <w:rPr>
                <w:szCs w:val="24"/>
              </w:rPr>
              <w:t>], с.</w:t>
            </w:r>
            <w:r w:rsidRPr="009D3068">
              <w:rPr>
                <w:szCs w:val="24"/>
                <w:lang w:val="ru-RU"/>
              </w:rPr>
              <w:t>175-180</w:t>
            </w:r>
          </w:p>
        </w:tc>
        <w:tc>
          <w:tcPr>
            <w:tcW w:w="339" w:type="pct"/>
            <w:shd w:val="clear" w:color="auto" w:fill="D9D9D9"/>
          </w:tcPr>
          <w:p w14:paraId="02C0071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1BDBAB6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71AE573" w14:textId="77777777" w:rsidTr="00EC5F26">
        <w:trPr>
          <w:trHeight w:val="20"/>
        </w:trPr>
        <w:tc>
          <w:tcPr>
            <w:tcW w:w="803" w:type="pct"/>
            <w:vMerge/>
          </w:tcPr>
          <w:p w14:paraId="4EEA8F97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17937C9C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10201D9A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2</w:t>
            </w:r>
            <w:r>
              <w:rPr>
                <w:b/>
                <w:bCs/>
                <w:szCs w:val="24"/>
                <w:lang w:val="ru-RU"/>
              </w:rPr>
              <w:t>3</w:t>
            </w:r>
            <w:r w:rsidRPr="009D3068">
              <w:rPr>
                <w:b/>
                <w:bCs/>
                <w:szCs w:val="24"/>
              </w:rPr>
              <w:t>.</w:t>
            </w:r>
            <w:r w:rsidRPr="009D3068">
              <w:rPr>
                <w:bCs/>
                <w:szCs w:val="24"/>
              </w:rPr>
              <w:t xml:space="preserve"> Подготовка объектов фирменного стиля с использованием технологии лака</w:t>
            </w:r>
          </w:p>
        </w:tc>
        <w:tc>
          <w:tcPr>
            <w:tcW w:w="339" w:type="pct"/>
          </w:tcPr>
          <w:p w14:paraId="3B1C67E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4BC9C86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83E8759" w14:textId="77777777" w:rsidTr="00EC5F26">
        <w:trPr>
          <w:trHeight w:val="20"/>
        </w:trPr>
        <w:tc>
          <w:tcPr>
            <w:tcW w:w="803" w:type="pct"/>
            <w:vMerge/>
          </w:tcPr>
          <w:p w14:paraId="7DE13D2C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44F4BD5E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7C1186B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47699323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EC4ED2D" w14:textId="77777777" w:rsidTr="00EC5F26">
        <w:trPr>
          <w:trHeight w:val="20"/>
        </w:trPr>
        <w:tc>
          <w:tcPr>
            <w:tcW w:w="803" w:type="pct"/>
            <w:vMerge/>
          </w:tcPr>
          <w:p w14:paraId="51DB2ECF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609F8DFE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64173E76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9D3068">
              <w:rPr>
                <w:b/>
                <w:bCs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Cs w:val="24"/>
                <w:lang w:val="ru-RU"/>
              </w:rPr>
              <w:t>24</w:t>
            </w:r>
            <w:r w:rsidRPr="009D3068">
              <w:rPr>
                <w:bCs/>
                <w:szCs w:val="24"/>
              </w:rPr>
              <w:t>.</w:t>
            </w:r>
            <w:r w:rsidRPr="009D3068">
              <w:t xml:space="preserve"> </w:t>
            </w:r>
            <w:r w:rsidRPr="009D3068">
              <w:rPr>
                <w:bCs/>
                <w:szCs w:val="24"/>
              </w:rPr>
              <w:t>Подготовка дизайн-макетов с использованием технологии лака и тиснения</w:t>
            </w:r>
          </w:p>
        </w:tc>
        <w:tc>
          <w:tcPr>
            <w:tcW w:w="339" w:type="pct"/>
          </w:tcPr>
          <w:p w14:paraId="6AC4120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7EF381B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164AD1C" w14:textId="77777777" w:rsidTr="00EC5F26">
        <w:trPr>
          <w:trHeight w:val="20"/>
        </w:trPr>
        <w:tc>
          <w:tcPr>
            <w:tcW w:w="803" w:type="pct"/>
            <w:vMerge/>
          </w:tcPr>
          <w:p w14:paraId="43CBB622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79170792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038A685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6FD1DEFE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6914D26" w14:textId="77777777" w:rsidTr="00EC5F26">
        <w:trPr>
          <w:trHeight w:val="20"/>
        </w:trPr>
        <w:tc>
          <w:tcPr>
            <w:tcW w:w="803" w:type="pct"/>
            <w:vMerge/>
          </w:tcPr>
          <w:p w14:paraId="6E51E84E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5749F012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4A8BC691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</w:t>
            </w:r>
            <w:r>
              <w:rPr>
                <w:b/>
                <w:bCs/>
                <w:szCs w:val="24"/>
                <w:lang w:val="ru-RU"/>
              </w:rPr>
              <w:t>25</w:t>
            </w:r>
            <w:r w:rsidRPr="009D3068">
              <w:rPr>
                <w:b/>
                <w:bCs/>
                <w:szCs w:val="24"/>
              </w:rPr>
              <w:t>.</w:t>
            </w:r>
            <w:r w:rsidRPr="009D3068">
              <w:t xml:space="preserve"> </w:t>
            </w:r>
            <w:r w:rsidRPr="009D3068">
              <w:rPr>
                <w:bCs/>
                <w:szCs w:val="24"/>
              </w:rPr>
              <w:t xml:space="preserve">Подготовка многостраничных дизайн-макетов с </w:t>
            </w:r>
            <w:r w:rsidRPr="009D3068">
              <w:rPr>
                <w:bCs/>
                <w:szCs w:val="24"/>
              </w:rPr>
              <w:lastRenderedPageBreak/>
              <w:t>использованием технологии лака</w:t>
            </w:r>
          </w:p>
        </w:tc>
        <w:tc>
          <w:tcPr>
            <w:tcW w:w="339" w:type="pct"/>
          </w:tcPr>
          <w:p w14:paraId="6F4D9552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46" w:type="pct"/>
            <w:vMerge/>
          </w:tcPr>
          <w:p w14:paraId="0E66532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D576CD7" w14:textId="77777777" w:rsidTr="00EC5F26">
        <w:trPr>
          <w:trHeight w:val="20"/>
        </w:trPr>
        <w:tc>
          <w:tcPr>
            <w:tcW w:w="803" w:type="pct"/>
            <w:vMerge/>
          </w:tcPr>
          <w:p w14:paraId="0F496AF2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0E988BFA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0D3EA2EE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36FD4546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9DF1069" w14:textId="77777777" w:rsidTr="00EC5F26">
        <w:trPr>
          <w:trHeight w:val="20"/>
        </w:trPr>
        <w:tc>
          <w:tcPr>
            <w:tcW w:w="803" w:type="pct"/>
            <w:vMerge/>
          </w:tcPr>
          <w:p w14:paraId="0DF748D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62B29761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78664950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</w:t>
            </w:r>
            <w:r>
              <w:rPr>
                <w:b/>
                <w:bCs/>
                <w:szCs w:val="24"/>
                <w:lang w:val="ru-RU"/>
              </w:rPr>
              <w:t>26</w:t>
            </w:r>
            <w:r w:rsidRPr="009D3068">
              <w:rPr>
                <w:b/>
                <w:bCs/>
                <w:szCs w:val="24"/>
              </w:rPr>
              <w:t>.</w:t>
            </w:r>
            <w:r w:rsidRPr="009D3068">
              <w:rPr>
                <w:bCs/>
                <w:szCs w:val="24"/>
              </w:rPr>
              <w:t xml:space="preserve"> Подготовка дизайн-макетов упаковки с использованием технологии лака и тиснения</w:t>
            </w:r>
          </w:p>
        </w:tc>
        <w:tc>
          <w:tcPr>
            <w:tcW w:w="339" w:type="pct"/>
          </w:tcPr>
          <w:p w14:paraId="0717838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2C1E1A2E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21B54AE" w14:textId="77777777" w:rsidTr="00EC5F26">
        <w:trPr>
          <w:trHeight w:val="20"/>
        </w:trPr>
        <w:tc>
          <w:tcPr>
            <w:tcW w:w="803" w:type="pct"/>
            <w:vMerge/>
          </w:tcPr>
          <w:p w14:paraId="1D853A61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1B1D517D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4ECBEF5E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00AAC38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2B018A5" w14:textId="77777777" w:rsidTr="00EC5F26">
        <w:trPr>
          <w:trHeight w:val="20"/>
        </w:trPr>
        <w:tc>
          <w:tcPr>
            <w:tcW w:w="803" w:type="pct"/>
            <w:vMerge/>
          </w:tcPr>
          <w:p w14:paraId="5D8C53C1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6B75EF76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26706A05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9D3068">
              <w:rPr>
                <w:b/>
                <w:bCs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Cs w:val="24"/>
                <w:lang w:val="ru-RU"/>
              </w:rPr>
              <w:t>27</w:t>
            </w:r>
            <w:r w:rsidRPr="009D3068">
              <w:rPr>
                <w:bCs/>
                <w:szCs w:val="24"/>
              </w:rPr>
              <w:t>.</w:t>
            </w:r>
            <w:r w:rsidRPr="009D3068">
              <w:t xml:space="preserve"> </w:t>
            </w:r>
            <w:r w:rsidRPr="009D3068">
              <w:rPr>
                <w:bCs/>
                <w:szCs w:val="24"/>
              </w:rPr>
              <w:t>Создание макетов изданий с фальцовкой</w:t>
            </w:r>
          </w:p>
        </w:tc>
        <w:tc>
          <w:tcPr>
            <w:tcW w:w="339" w:type="pct"/>
          </w:tcPr>
          <w:p w14:paraId="41A007E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335AEFD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6B76087" w14:textId="77777777" w:rsidTr="00EC5F26">
        <w:trPr>
          <w:trHeight w:val="20"/>
        </w:trPr>
        <w:tc>
          <w:tcPr>
            <w:tcW w:w="803" w:type="pct"/>
            <w:vMerge/>
          </w:tcPr>
          <w:p w14:paraId="78AE5059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524D6170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7D9FF04F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7BD2F2BE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2F81641" w14:textId="77777777" w:rsidTr="00EC5F26">
        <w:trPr>
          <w:trHeight w:val="20"/>
        </w:trPr>
        <w:tc>
          <w:tcPr>
            <w:tcW w:w="803" w:type="pct"/>
            <w:vMerge/>
          </w:tcPr>
          <w:p w14:paraId="23FEFE7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08754339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15A09E54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</w:t>
            </w:r>
            <w:r>
              <w:rPr>
                <w:b/>
                <w:bCs/>
                <w:szCs w:val="24"/>
                <w:lang w:val="ru-RU"/>
              </w:rPr>
              <w:t>28</w:t>
            </w:r>
            <w:r w:rsidRPr="009D3068">
              <w:rPr>
                <w:b/>
                <w:bCs/>
                <w:szCs w:val="24"/>
              </w:rPr>
              <w:t>.</w:t>
            </w:r>
            <w:r w:rsidRPr="009D3068">
              <w:t xml:space="preserve"> </w:t>
            </w:r>
            <w:r w:rsidRPr="009D3068">
              <w:rPr>
                <w:bCs/>
                <w:szCs w:val="24"/>
              </w:rPr>
              <w:t>Цветовые профили их настройка</w:t>
            </w:r>
          </w:p>
        </w:tc>
        <w:tc>
          <w:tcPr>
            <w:tcW w:w="339" w:type="pct"/>
          </w:tcPr>
          <w:p w14:paraId="4DE6ADF8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25ACD87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3D11286" w14:textId="77777777" w:rsidTr="00EC5F26">
        <w:trPr>
          <w:trHeight w:val="20"/>
        </w:trPr>
        <w:tc>
          <w:tcPr>
            <w:tcW w:w="803" w:type="pct"/>
            <w:vMerge/>
          </w:tcPr>
          <w:p w14:paraId="327AA616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2642782E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5F093C8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0064BDC6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0AC361A" w14:textId="77777777" w:rsidTr="00EC5F26">
        <w:trPr>
          <w:trHeight w:val="20"/>
        </w:trPr>
        <w:tc>
          <w:tcPr>
            <w:tcW w:w="803" w:type="pct"/>
            <w:vMerge/>
          </w:tcPr>
          <w:p w14:paraId="76C05DFE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4CE2D428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34F1D82D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</w:t>
            </w:r>
            <w:r>
              <w:rPr>
                <w:b/>
                <w:bCs/>
                <w:szCs w:val="24"/>
                <w:lang w:val="ru-RU"/>
              </w:rPr>
              <w:t>29</w:t>
            </w:r>
            <w:r w:rsidRPr="009D3068">
              <w:rPr>
                <w:bCs/>
                <w:szCs w:val="24"/>
              </w:rPr>
              <w:t>. Подготовка многостраничных дизайн-макетов с использованием данной технологии</w:t>
            </w:r>
          </w:p>
        </w:tc>
        <w:tc>
          <w:tcPr>
            <w:tcW w:w="339" w:type="pct"/>
          </w:tcPr>
          <w:p w14:paraId="3CFF016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1DE68C9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5CB3F7F" w14:textId="77777777" w:rsidTr="00EC5F26">
        <w:trPr>
          <w:trHeight w:val="20"/>
        </w:trPr>
        <w:tc>
          <w:tcPr>
            <w:tcW w:w="803" w:type="pct"/>
            <w:vMerge/>
          </w:tcPr>
          <w:p w14:paraId="59A45497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104E1A32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1F4FB4E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4FDABE8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4AD8410" w14:textId="77777777" w:rsidTr="00EC5F26">
        <w:trPr>
          <w:trHeight w:val="20"/>
        </w:trPr>
        <w:tc>
          <w:tcPr>
            <w:tcW w:w="803" w:type="pct"/>
            <w:vMerge/>
          </w:tcPr>
          <w:p w14:paraId="314F9C71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56316275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3F9B0051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</w:rPr>
            </w:pPr>
            <w:r w:rsidRPr="009D3068">
              <w:rPr>
                <w:b/>
                <w:bCs/>
                <w:szCs w:val="24"/>
              </w:rPr>
              <w:t>Практическая работа № 3</w:t>
            </w:r>
            <w:r>
              <w:rPr>
                <w:b/>
                <w:bCs/>
                <w:szCs w:val="24"/>
                <w:lang w:val="ru-RU"/>
              </w:rPr>
              <w:t>0</w:t>
            </w:r>
            <w:r w:rsidRPr="009D3068">
              <w:rPr>
                <w:b/>
                <w:bCs/>
                <w:szCs w:val="24"/>
              </w:rPr>
              <w:t>.</w:t>
            </w:r>
            <w:r w:rsidRPr="009D3068">
              <w:t xml:space="preserve"> </w:t>
            </w:r>
            <w:r w:rsidRPr="009D3068">
              <w:rPr>
                <w:bCs/>
                <w:szCs w:val="24"/>
              </w:rPr>
              <w:t>Настройка растровых форматов и связанные с макетом файлы (</w:t>
            </w:r>
            <w:proofErr w:type="spellStart"/>
            <w:r w:rsidRPr="009D3068">
              <w:rPr>
                <w:bCs/>
                <w:szCs w:val="24"/>
              </w:rPr>
              <w:t>линки</w:t>
            </w:r>
            <w:proofErr w:type="spellEnd"/>
            <w:r w:rsidRPr="009D3068">
              <w:rPr>
                <w:bCs/>
                <w:szCs w:val="24"/>
              </w:rPr>
              <w:t>)</w:t>
            </w:r>
          </w:p>
        </w:tc>
        <w:tc>
          <w:tcPr>
            <w:tcW w:w="339" w:type="pct"/>
          </w:tcPr>
          <w:p w14:paraId="3867E6C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050D922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1414B0E" w14:textId="77777777" w:rsidTr="00EC5F26">
        <w:trPr>
          <w:trHeight w:val="20"/>
        </w:trPr>
        <w:tc>
          <w:tcPr>
            <w:tcW w:w="803" w:type="pct"/>
            <w:vMerge/>
          </w:tcPr>
          <w:p w14:paraId="3FB05119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6A240C83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0400F508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33C4D58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6EBA2BE" w14:textId="77777777" w:rsidTr="00EC5F26">
        <w:trPr>
          <w:trHeight w:val="20"/>
        </w:trPr>
        <w:tc>
          <w:tcPr>
            <w:tcW w:w="803" w:type="pct"/>
            <w:vMerge/>
          </w:tcPr>
          <w:p w14:paraId="60E920D7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6A9DC041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40E569E3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9D3068">
              <w:rPr>
                <w:b/>
                <w:bCs/>
                <w:szCs w:val="24"/>
              </w:rPr>
              <w:t>Практическая работа №</w:t>
            </w:r>
            <w:r w:rsidRPr="009D3068">
              <w:rPr>
                <w:b/>
                <w:bCs/>
                <w:szCs w:val="24"/>
                <w:lang w:val="ru-RU"/>
              </w:rPr>
              <w:t xml:space="preserve"> 3</w:t>
            </w:r>
            <w:r>
              <w:rPr>
                <w:b/>
                <w:bCs/>
                <w:szCs w:val="24"/>
                <w:lang w:val="ru-RU"/>
              </w:rPr>
              <w:t>1</w:t>
            </w:r>
            <w:r w:rsidRPr="009D3068">
              <w:rPr>
                <w:b/>
                <w:bCs/>
                <w:szCs w:val="24"/>
              </w:rPr>
              <w:t>.</w:t>
            </w:r>
            <w:r w:rsidRPr="009D3068">
              <w:t xml:space="preserve"> </w:t>
            </w:r>
            <w:r w:rsidRPr="009D3068">
              <w:rPr>
                <w:bCs/>
                <w:szCs w:val="24"/>
              </w:rPr>
              <w:t xml:space="preserve">Использование панели </w:t>
            </w:r>
            <w:proofErr w:type="spellStart"/>
            <w:r w:rsidRPr="009D3068">
              <w:rPr>
                <w:bCs/>
                <w:szCs w:val="24"/>
              </w:rPr>
              <w:t>Separation</w:t>
            </w:r>
            <w:proofErr w:type="spellEnd"/>
            <w:r w:rsidRPr="009D3068">
              <w:rPr>
                <w:bCs/>
                <w:szCs w:val="24"/>
              </w:rPr>
              <w:t xml:space="preserve"> </w:t>
            </w:r>
            <w:proofErr w:type="spellStart"/>
            <w:r w:rsidRPr="009D3068">
              <w:rPr>
                <w:bCs/>
                <w:szCs w:val="24"/>
              </w:rPr>
              <w:t>Preview</w:t>
            </w:r>
            <w:proofErr w:type="spellEnd"/>
            <w:r w:rsidRPr="009D3068">
              <w:rPr>
                <w:bCs/>
                <w:szCs w:val="24"/>
              </w:rPr>
              <w:t xml:space="preserve"> для раннего обнаружения проблем</w:t>
            </w:r>
          </w:p>
        </w:tc>
        <w:tc>
          <w:tcPr>
            <w:tcW w:w="339" w:type="pct"/>
          </w:tcPr>
          <w:p w14:paraId="3C1BEF0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16AC9C0F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FF5C6EC" w14:textId="77777777" w:rsidTr="00EC5F26">
        <w:trPr>
          <w:trHeight w:val="20"/>
        </w:trPr>
        <w:tc>
          <w:tcPr>
            <w:tcW w:w="803" w:type="pct"/>
            <w:vMerge/>
          </w:tcPr>
          <w:p w14:paraId="48CF552C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55036674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7E7E587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5013BAE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044126B" w14:textId="77777777" w:rsidTr="00EC5F26">
        <w:trPr>
          <w:trHeight w:val="20"/>
        </w:trPr>
        <w:tc>
          <w:tcPr>
            <w:tcW w:w="803" w:type="pct"/>
            <w:vMerge/>
          </w:tcPr>
          <w:p w14:paraId="32DD1C82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679B79B8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52998785" w14:textId="77777777" w:rsidR="002E240C" w:rsidRPr="009D3068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306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9D306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9D3068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изделия с </w:t>
            </w:r>
            <w:proofErr w:type="gramStart"/>
            <w:r w:rsidRPr="009D3068">
              <w:rPr>
                <w:rFonts w:ascii="Times New Roman" w:hAnsi="Times New Roman"/>
                <w:bCs/>
                <w:sz w:val="24"/>
                <w:szCs w:val="24"/>
              </w:rPr>
              <w:t>трафаретным</w:t>
            </w:r>
            <w:proofErr w:type="gramEnd"/>
            <w:r w:rsidRPr="009D3068">
              <w:rPr>
                <w:rFonts w:ascii="Times New Roman" w:hAnsi="Times New Roman"/>
                <w:bCs/>
                <w:sz w:val="24"/>
                <w:szCs w:val="24"/>
              </w:rPr>
              <w:t xml:space="preserve"> УФ-Лакированием. Требования к файлам для трафаретной печати</w:t>
            </w:r>
          </w:p>
        </w:tc>
        <w:tc>
          <w:tcPr>
            <w:tcW w:w="339" w:type="pct"/>
          </w:tcPr>
          <w:p w14:paraId="66F0E6EF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42D8551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5D49665" w14:textId="77777777" w:rsidTr="00EC5F26">
        <w:trPr>
          <w:trHeight w:val="20"/>
        </w:trPr>
        <w:tc>
          <w:tcPr>
            <w:tcW w:w="803" w:type="pct"/>
            <w:vMerge/>
          </w:tcPr>
          <w:p w14:paraId="4E8350E9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1EC3E3C6" w14:textId="77777777" w:rsidR="002E240C" w:rsidRPr="009D3068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3068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9D3068">
              <w:rPr>
                <w:rFonts w:ascii="Times New Roman" w:hAnsi="Times New Roman"/>
                <w:sz w:val="24"/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5C05DEB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683E371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D0DFF63" w14:textId="77777777" w:rsidTr="00EC5F26">
        <w:trPr>
          <w:trHeight w:val="20"/>
        </w:trPr>
        <w:tc>
          <w:tcPr>
            <w:tcW w:w="803" w:type="pct"/>
            <w:vMerge/>
          </w:tcPr>
          <w:p w14:paraId="379A7224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3B199390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5F3ED5E6" w14:textId="77777777" w:rsidR="002E240C" w:rsidRPr="009D3068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306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9D306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9D3068">
              <w:t xml:space="preserve"> </w:t>
            </w:r>
            <w:r w:rsidRPr="009D3068"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Требования к файлам для </w:t>
            </w:r>
            <w:proofErr w:type="gramStart"/>
            <w:r w:rsidRPr="009D3068">
              <w:rPr>
                <w:rFonts w:ascii="Times New Roman" w:hAnsi="Times New Roman"/>
                <w:bCs/>
                <w:sz w:val="24"/>
                <w:szCs w:val="24"/>
              </w:rPr>
              <w:t>последующей</w:t>
            </w:r>
            <w:proofErr w:type="gramEnd"/>
            <w:r w:rsidRPr="009D30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D3068">
              <w:rPr>
                <w:rFonts w:ascii="Times New Roman" w:hAnsi="Times New Roman"/>
                <w:bCs/>
                <w:sz w:val="24"/>
                <w:szCs w:val="24"/>
              </w:rPr>
              <w:t>ламинации</w:t>
            </w:r>
            <w:proofErr w:type="spellEnd"/>
          </w:p>
        </w:tc>
        <w:tc>
          <w:tcPr>
            <w:tcW w:w="339" w:type="pct"/>
          </w:tcPr>
          <w:p w14:paraId="08A0C98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1B60D66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2E40423" w14:textId="77777777" w:rsidTr="00EC5F26">
        <w:trPr>
          <w:trHeight w:val="20"/>
        </w:trPr>
        <w:tc>
          <w:tcPr>
            <w:tcW w:w="803" w:type="pct"/>
            <w:vMerge/>
          </w:tcPr>
          <w:p w14:paraId="4D0B6E3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4A908B40" w14:textId="77777777" w:rsidR="002E240C" w:rsidRPr="009D3068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3068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9D3068">
              <w:rPr>
                <w:rFonts w:ascii="Times New Roman" w:hAnsi="Times New Roman"/>
                <w:sz w:val="24"/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263AEA7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3D41DDB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176D80D" w14:textId="77777777" w:rsidTr="00EC5F26">
        <w:trPr>
          <w:trHeight w:val="20"/>
        </w:trPr>
        <w:tc>
          <w:tcPr>
            <w:tcW w:w="803" w:type="pct"/>
            <w:vMerge/>
          </w:tcPr>
          <w:p w14:paraId="207F64D8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524C79CD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5AE98450" w14:textId="77777777" w:rsidR="002E240C" w:rsidRPr="009D3068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30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  <w:r w:rsidRPr="009D306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9D3068">
              <w:t xml:space="preserve"> </w:t>
            </w:r>
            <w:r w:rsidRPr="009D3068">
              <w:rPr>
                <w:rFonts w:ascii="Times New Roman" w:hAnsi="Times New Roman"/>
                <w:bCs/>
                <w:sz w:val="24"/>
                <w:szCs w:val="24"/>
              </w:rPr>
              <w:t>Верстка и настройка изданий под скрепление пружиной</w:t>
            </w:r>
          </w:p>
        </w:tc>
        <w:tc>
          <w:tcPr>
            <w:tcW w:w="339" w:type="pct"/>
          </w:tcPr>
          <w:p w14:paraId="4B85DEE8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69C54F0F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16355B3" w14:textId="77777777" w:rsidTr="00EC5F26">
        <w:trPr>
          <w:trHeight w:val="20"/>
        </w:trPr>
        <w:tc>
          <w:tcPr>
            <w:tcW w:w="803" w:type="pct"/>
            <w:vMerge/>
          </w:tcPr>
          <w:p w14:paraId="574B5040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7F5285CE" w14:textId="77777777" w:rsidR="002E240C" w:rsidRPr="009D306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9D3068">
              <w:rPr>
                <w:b/>
                <w:szCs w:val="24"/>
              </w:rPr>
              <w:t>Домашнее задание:</w:t>
            </w:r>
            <w:r w:rsidRPr="009D306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1BE438E2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1D66F21F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AAADF75" w14:textId="77777777" w:rsidTr="00EC5F26">
        <w:trPr>
          <w:trHeight w:val="20"/>
        </w:trPr>
        <w:tc>
          <w:tcPr>
            <w:tcW w:w="803" w:type="pct"/>
            <w:vMerge w:val="restart"/>
          </w:tcPr>
          <w:p w14:paraId="2ADB5D9D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1.5 </w:t>
            </w:r>
          </w:p>
          <w:p w14:paraId="3CA3229B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Подготовка продукции графического дизайна к публикации в сети интернет</w:t>
            </w:r>
          </w:p>
        </w:tc>
        <w:tc>
          <w:tcPr>
            <w:tcW w:w="3212" w:type="pct"/>
            <w:gridSpan w:val="2"/>
          </w:tcPr>
          <w:p w14:paraId="59737497" w14:textId="77777777" w:rsidR="002E240C" w:rsidRPr="00617FFC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color w:val="000000"/>
                <w:szCs w:val="24"/>
                <w:lang w:val="ru-RU" w:eastAsia="ru-RU"/>
              </w:rPr>
            </w:pPr>
            <w:r w:rsidRPr="00617FFC">
              <w:rPr>
                <w:b/>
                <w:bCs/>
                <w:szCs w:val="24"/>
                <w:lang w:val="ru-RU" w:eastAsia="ru-RU"/>
              </w:rPr>
              <w:t>Содержание учебного материала</w:t>
            </w:r>
          </w:p>
        </w:tc>
        <w:tc>
          <w:tcPr>
            <w:tcW w:w="339" w:type="pct"/>
          </w:tcPr>
          <w:p w14:paraId="3D4CAE5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646" w:type="pct"/>
            <w:vMerge w:val="restart"/>
          </w:tcPr>
          <w:p w14:paraId="41C9A94F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14:paraId="707103C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17FF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17FFC">
              <w:rPr>
                <w:rFonts w:ascii="Times New Roman" w:hAnsi="Times New Roman"/>
                <w:sz w:val="24"/>
                <w:szCs w:val="24"/>
              </w:rPr>
              <w:t xml:space="preserve"> 1-11</w:t>
            </w:r>
          </w:p>
        </w:tc>
      </w:tr>
      <w:tr w:rsidR="002E240C" w:rsidRPr="00617FFC" w14:paraId="22BFB3DC" w14:textId="77777777" w:rsidTr="00EC5F26">
        <w:trPr>
          <w:trHeight w:val="20"/>
        </w:trPr>
        <w:tc>
          <w:tcPr>
            <w:tcW w:w="803" w:type="pct"/>
            <w:vMerge/>
          </w:tcPr>
          <w:p w14:paraId="484B5037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0C51171D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1DF071CE" w14:textId="77777777" w:rsidR="002E240C" w:rsidRPr="00E67A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E67AB5">
              <w:rPr>
                <w:b/>
                <w:bCs/>
                <w:szCs w:val="24"/>
                <w:lang w:val="ru-RU" w:eastAsia="ru-RU"/>
              </w:rPr>
              <w:t>Сеть интернет. Требования к публикации сайтов</w:t>
            </w:r>
          </w:p>
        </w:tc>
        <w:tc>
          <w:tcPr>
            <w:tcW w:w="339" w:type="pct"/>
          </w:tcPr>
          <w:p w14:paraId="2C4A9D24" w14:textId="77777777" w:rsidR="002E240C" w:rsidRPr="00A46819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8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457B357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A725832" w14:textId="77777777" w:rsidTr="00EC5F26">
        <w:trPr>
          <w:trHeight w:val="20"/>
        </w:trPr>
        <w:tc>
          <w:tcPr>
            <w:tcW w:w="803" w:type="pct"/>
            <w:vMerge/>
          </w:tcPr>
          <w:p w14:paraId="2F63C249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21212950" w14:textId="77777777" w:rsidR="002E240C" w:rsidRPr="00D512D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617FFC">
              <w:rPr>
                <w:b/>
                <w:szCs w:val="24"/>
              </w:rPr>
              <w:t xml:space="preserve">Домашнее </w:t>
            </w:r>
            <w:r w:rsidRPr="00D512D8">
              <w:rPr>
                <w:b/>
                <w:szCs w:val="24"/>
              </w:rPr>
              <w:t>задание:</w:t>
            </w:r>
            <w:r w:rsidRPr="00D512D8">
              <w:rPr>
                <w:szCs w:val="24"/>
              </w:rPr>
              <w:t xml:space="preserve"> [</w:t>
            </w:r>
            <w:r w:rsidRPr="00D512D8">
              <w:rPr>
                <w:szCs w:val="24"/>
                <w:lang w:val="ru-RU"/>
              </w:rPr>
              <w:t>4</w:t>
            </w:r>
            <w:r w:rsidRPr="00D512D8">
              <w:rPr>
                <w:szCs w:val="24"/>
              </w:rPr>
              <w:t>], с.</w:t>
            </w:r>
            <w:r w:rsidRPr="00D512D8">
              <w:rPr>
                <w:szCs w:val="24"/>
                <w:lang w:val="ru-RU"/>
              </w:rPr>
              <w:t>181-</w:t>
            </w:r>
            <w:r>
              <w:rPr>
                <w:szCs w:val="24"/>
                <w:lang w:val="ru-RU"/>
              </w:rPr>
              <w:t>202</w:t>
            </w:r>
          </w:p>
        </w:tc>
        <w:tc>
          <w:tcPr>
            <w:tcW w:w="339" w:type="pct"/>
            <w:shd w:val="clear" w:color="auto" w:fill="D9D9D9"/>
          </w:tcPr>
          <w:p w14:paraId="103A9DC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33C3D29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935ACB6" w14:textId="77777777" w:rsidTr="00EC5F26">
        <w:trPr>
          <w:trHeight w:val="20"/>
        </w:trPr>
        <w:tc>
          <w:tcPr>
            <w:tcW w:w="803" w:type="pct"/>
            <w:vMerge/>
          </w:tcPr>
          <w:p w14:paraId="0FAE6D9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31AF751A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332C3D37" w14:textId="77777777" w:rsidR="002E240C" w:rsidRPr="00E67A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E67AB5">
              <w:rPr>
                <w:b/>
                <w:bCs/>
                <w:szCs w:val="24"/>
                <w:lang w:val="ru-RU" w:eastAsia="ru-RU"/>
              </w:rPr>
              <w:t>Требования к публикации интерактивных изданий</w:t>
            </w:r>
            <w:r>
              <w:rPr>
                <w:b/>
                <w:bCs/>
                <w:szCs w:val="24"/>
                <w:lang w:val="ru-RU" w:eastAsia="ru-RU"/>
              </w:rPr>
              <w:t>.</w:t>
            </w:r>
            <w:r w:rsidRPr="00E67AB5">
              <w:rPr>
                <w:b/>
                <w:bCs/>
                <w:szCs w:val="24"/>
                <w:lang w:val="ru-RU" w:eastAsia="ru-RU"/>
              </w:rPr>
              <w:t xml:space="preserve"> Требования к публикации электронных изданий</w:t>
            </w:r>
          </w:p>
        </w:tc>
        <w:tc>
          <w:tcPr>
            <w:tcW w:w="339" w:type="pct"/>
          </w:tcPr>
          <w:p w14:paraId="4335277E" w14:textId="77777777" w:rsidR="002E240C" w:rsidRPr="00E67AB5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A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6938F5A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C9CFCB3" w14:textId="77777777" w:rsidTr="00EC5F26">
        <w:trPr>
          <w:trHeight w:val="20"/>
        </w:trPr>
        <w:tc>
          <w:tcPr>
            <w:tcW w:w="803" w:type="pct"/>
            <w:vMerge/>
          </w:tcPr>
          <w:p w14:paraId="2B2FAB2B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5EC65D6C" w14:textId="77777777" w:rsidR="002E240C" w:rsidRPr="00D512D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D512D8">
              <w:rPr>
                <w:b/>
                <w:szCs w:val="24"/>
              </w:rPr>
              <w:t>Домашнее задание:</w:t>
            </w:r>
            <w:r w:rsidRPr="00D512D8">
              <w:rPr>
                <w:szCs w:val="24"/>
              </w:rPr>
              <w:t xml:space="preserve"> [</w:t>
            </w:r>
            <w:r w:rsidRPr="00D512D8">
              <w:rPr>
                <w:szCs w:val="24"/>
                <w:lang w:val="ru-RU"/>
              </w:rPr>
              <w:t>4</w:t>
            </w:r>
            <w:r w:rsidRPr="00D512D8">
              <w:rPr>
                <w:szCs w:val="24"/>
              </w:rPr>
              <w:t>], с.</w:t>
            </w:r>
            <w:r w:rsidRPr="00D512D8">
              <w:rPr>
                <w:szCs w:val="24"/>
                <w:lang w:val="ru-RU"/>
              </w:rPr>
              <w:t>203-2</w:t>
            </w:r>
            <w:r>
              <w:rPr>
                <w:szCs w:val="24"/>
                <w:lang w:val="ru-RU"/>
              </w:rPr>
              <w:t>12</w:t>
            </w:r>
          </w:p>
        </w:tc>
        <w:tc>
          <w:tcPr>
            <w:tcW w:w="339" w:type="pct"/>
            <w:shd w:val="clear" w:color="auto" w:fill="D9D9D9"/>
          </w:tcPr>
          <w:p w14:paraId="7AFAD90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0465488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4C47602" w14:textId="77777777" w:rsidTr="00EC5F26">
        <w:trPr>
          <w:trHeight w:val="20"/>
        </w:trPr>
        <w:tc>
          <w:tcPr>
            <w:tcW w:w="803" w:type="pct"/>
            <w:vMerge/>
          </w:tcPr>
          <w:p w14:paraId="6D9730B2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5C341C6A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5633032C" w14:textId="77777777" w:rsidR="002E240C" w:rsidRPr="00E67A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E67AB5">
              <w:rPr>
                <w:b/>
                <w:bCs/>
                <w:szCs w:val="24"/>
                <w:lang w:val="ru-RU" w:eastAsia="ru-RU"/>
              </w:rPr>
              <w:t>Требования к публикации различных мультимедийных продуктов</w:t>
            </w:r>
            <w:r>
              <w:rPr>
                <w:b/>
                <w:bCs/>
                <w:szCs w:val="24"/>
                <w:lang w:val="ru-RU" w:eastAsia="ru-RU"/>
              </w:rPr>
              <w:t xml:space="preserve">: </w:t>
            </w:r>
            <w:r w:rsidRPr="00E67AB5">
              <w:rPr>
                <w:b/>
                <w:bCs/>
                <w:szCs w:val="24"/>
                <w:lang w:val="ru-RU" w:eastAsia="ru-RU"/>
              </w:rPr>
              <w:t xml:space="preserve">анимация, </w:t>
            </w:r>
            <w:r w:rsidRPr="00E67AB5">
              <w:rPr>
                <w:b/>
                <w:bCs/>
                <w:szCs w:val="24"/>
                <w:lang w:val="ru-RU" w:eastAsia="ru-RU"/>
              </w:rPr>
              <w:lastRenderedPageBreak/>
              <w:t>видеофайл, гра</w:t>
            </w:r>
            <w:r>
              <w:rPr>
                <w:b/>
                <w:bCs/>
                <w:szCs w:val="24"/>
                <w:lang w:val="ru-RU" w:eastAsia="ru-RU"/>
              </w:rPr>
              <w:t>фический файл</w:t>
            </w:r>
            <w:r w:rsidRPr="00E67AB5">
              <w:rPr>
                <w:b/>
                <w:bCs/>
                <w:szCs w:val="24"/>
                <w:lang w:val="ru-RU" w:eastAsia="ru-RU"/>
              </w:rPr>
              <w:t>. Форматы публикации</w:t>
            </w:r>
          </w:p>
        </w:tc>
        <w:tc>
          <w:tcPr>
            <w:tcW w:w="339" w:type="pct"/>
          </w:tcPr>
          <w:p w14:paraId="7E0D81B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7FF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646" w:type="pct"/>
            <w:vMerge/>
          </w:tcPr>
          <w:p w14:paraId="6735C49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05A9AEE" w14:textId="77777777" w:rsidTr="00EC5F26">
        <w:trPr>
          <w:trHeight w:val="20"/>
        </w:trPr>
        <w:tc>
          <w:tcPr>
            <w:tcW w:w="803" w:type="pct"/>
            <w:vMerge/>
          </w:tcPr>
          <w:p w14:paraId="4FEFDC54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3FE465CC" w14:textId="77777777" w:rsidR="002E240C" w:rsidRPr="00D512D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D512D8">
              <w:rPr>
                <w:b/>
                <w:szCs w:val="24"/>
              </w:rPr>
              <w:t>Домашнее задание:</w:t>
            </w:r>
            <w:r w:rsidRPr="00D512D8">
              <w:rPr>
                <w:szCs w:val="24"/>
              </w:rPr>
              <w:t xml:space="preserve"> [4], с.</w:t>
            </w:r>
            <w:r w:rsidRPr="00D512D8">
              <w:rPr>
                <w:szCs w:val="24"/>
                <w:lang w:val="ru-RU"/>
              </w:rPr>
              <w:t>213</w:t>
            </w:r>
            <w:r w:rsidRPr="00D512D8">
              <w:rPr>
                <w:szCs w:val="24"/>
              </w:rPr>
              <w:t>-</w:t>
            </w:r>
            <w:r w:rsidRPr="00D512D8">
              <w:rPr>
                <w:szCs w:val="24"/>
                <w:lang w:val="ru-RU"/>
              </w:rPr>
              <w:t>22</w:t>
            </w:r>
            <w:r>
              <w:rPr>
                <w:szCs w:val="24"/>
                <w:lang w:val="ru-RU"/>
              </w:rPr>
              <w:t>7</w:t>
            </w:r>
          </w:p>
        </w:tc>
        <w:tc>
          <w:tcPr>
            <w:tcW w:w="339" w:type="pct"/>
            <w:shd w:val="clear" w:color="auto" w:fill="D9D9D9"/>
          </w:tcPr>
          <w:p w14:paraId="3822107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Merge/>
          </w:tcPr>
          <w:p w14:paraId="0DDD5D8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6093FF2" w14:textId="77777777" w:rsidTr="00EC5F26">
        <w:trPr>
          <w:trHeight w:val="20"/>
        </w:trPr>
        <w:tc>
          <w:tcPr>
            <w:tcW w:w="803" w:type="pct"/>
            <w:vMerge/>
          </w:tcPr>
          <w:p w14:paraId="2EF6527C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3AC73777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07A79EFC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6E1DB5">
              <w:rPr>
                <w:b/>
                <w:bCs/>
                <w:szCs w:val="24"/>
              </w:rPr>
              <w:t>Практическая работа №</w:t>
            </w:r>
            <w:r w:rsidRPr="006E1DB5">
              <w:rPr>
                <w:b/>
                <w:bCs/>
                <w:szCs w:val="24"/>
                <w:lang w:val="ru-RU"/>
              </w:rPr>
              <w:t xml:space="preserve"> </w:t>
            </w:r>
            <w:r>
              <w:rPr>
                <w:b/>
                <w:bCs/>
                <w:szCs w:val="24"/>
                <w:lang w:val="ru-RU"/>
              </w:rPr>
              <w:t>35</w:t>
            </w:r>
            <w:r w:rsidRPr="006E1DB5">
              <w:rPr>
                <w:b/>
                <w:bCs/>
                <w:szCs w:val="24"/>
              </w:rPr>
              <w:t>.</w:t>
            </w:r>
            <w:r w:rsidRPr="006E1DB5">
              <w:rPr>
                <w:bCs/>
                <w:szCs w:val="24"/>
              </w:rPr>
              <w:t xml:space="preserve"> Подготовка дизайн макетов фирменного стиля к публикации в интернет</w:t>
            </w:r>
          </w:p>
        </w:tc>
        <w:tc>
          <w:tcPr>
            <w:tcW w:w="339" w:type="pct"/>
          </w:tcPr>
          <w:p w14:paraId="448AD95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1DC1273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B15E372" w14:textId="77777777" w:rsidTr="00EC5F26">
        <w:trPr>
          <w:trHeight w:val="20"/>
        </w:trPr>
        <w:tc>
          <w:tcPr>
            <w:tcW w:w="803" w:type="pct"/>
            <w:vMerge/>
          </w:tcPr>
          <w:p w14:paraId="7BE6E2C7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6396F183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6E1DB5">
              <w:rPr>
                <w:b/>
                <w:szCs w:val="24"/>
              </w:rPr>
              <w:t>Домашнее задание:</w:t>
            </w:r>
            <w:r w:rsidRPr="006E1DB5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30BC2D4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Merge/>
          </w:tcPr>
          <w:p w14:paraId="3E22760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E308623" w14:textId="77777777" w:rsidTr="00EC5F26">
        <w:trPr>
          <w:trHeight w:val="20"/>
        </w:trPr>
        <w:tc>
          <w:tcPr>
            <w:tcW w:w="803" w:type="pct"/>
            <w:vMerge/>
          </w:tcPr>
          <w:p w14:paraId="21C37983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63195C0C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5EED20CF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</w:rPr>
            </w:pPr>
            <w:r w:rsidRPr="006E1DB5">
              <w:rPr>
                <w:b/>
                <w:bCs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Cs w:val="24"/>
                <w:lang w:val="ru-RU"/>
              </w:rPr>
              <w:t>36</w:t>
            </w:r>
            <w:r w:rsidRPr="006E1DB5">
              <w:rPr>
                <w:b/>
                <w:bCs/>
                <w:szCs w:val="24"/>
              </w:rPr>
              <w:t>.</w:t>
            </w:r>
            <w:r w:rsidRPr="006E1DB5">
              <w:t xml:space="preserve"> </w:t>
            </w:r>
            <w:r w:rsidRPr="006E1DB5">
              <w:rPr>
                <w:bCs/>
                <w:szCs w:val="24"/>
              </w:rPr>
              <w:t>Подготовка информационных дизайн-макетов к публикации в интернет</w:t>
            </w:r>
          </w:p>
        </w:tc>
        <w:tc>
          <w:tcPr>
            <w:tcW w:w="339" w:type="pct"/>
          </w:tcPr>
          <w:p w14:paraId="4A1086F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77172698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E9D2072" w14:textId="77777777" w:rsidTr="00EC5F26">
        <w:trPr>
          <w:trHeight w:val="20"/>
        </w:trPr>
        <w:tc>
          <w:tcPr>
            <w:tcW w:w="803" w:type="pct"/>
            <w:vMerge/>
          </w:tcPr>
          <w:p w14:paraId="3696BC5D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4FC518D8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6E1DB5">
              <w:rPr>
                <w:b/>
                <w:szCs w:val="24"/>
              </w:rPr>
              <w:t>Домашнее задание:</w:t>
            </w:r>
            <w:r w:rsidRPr="006E1DB5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5757073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Merge/>
          </w:tcPr>
          <w:p w14:paraId="40BD70C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1FC4AA1" w14:textId="77777777" w:rsidTr="00EC5F26">
        <w:trPr>
          <w:trHeight w:val="20"/>
        </w:trPr>
        <w:tc>
          <w:tcPr>
            <w:tcW w:w="803" w:type="pct"/>
            <w:vMerge/>
          </w:tcPr>
          <w:p w14:paraId="2CF28331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6E9FB71B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00406B84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</w:rPr>
            </w:pPr>
            <w:r w:rsidRPr="006E1DB5">
              <w:rPr>
                <w:b/>
                <w:bCs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Cs w:val="24"/>
                <w:lang w:val="ru-RU"/>
              </w:rPr>
              <w:t>37</w:t>
            </w:r>
            <w:r w:rsidRPr="006E1DB5">
              <w:rPr>
                <w:b/>
                <w:bCs/>
                <w:szCs w:val="24"/>
              </w:rPr>
              <w:t>.</w:t>
            </w:r>
            <w:r w:rsidRPr="006E1DB5">
              <w:t xml:space="preserve"> </w:t>
            </w:r>
            <w:r w:rsidRPr="006E1DB5">
              <w:rPr>
                <w:bCs/>
                <w:szCs w:val="24"/>
              </w:rPr>
              <w:t>Подготовка информационных дизайн-макетов к публикации в интернет</w:t>
            </w:r>
          </w:p>
        </w:tc>
        <w:tc>
          <w:tcPr>
            <w:tcW w:w="339" w:type="pct"/>
          </w:tcPr>
          <w:p w14:paraId="42695F3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5F76F75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3633D4F" w14:textId="77777777" w:rsidTr="00EC5F26">
        <w:trPr>
          <w:trHeight w:val="20"/>
        </w:trPr>
        <w:tc>
          <w:tcPr>
            <w:tcW w:w="803" w:type="pct"/>
            <w:vMerge/>
          </w:tcPr>
          <w:p w14:paraId="76C7E3E4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6D7EA720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6E1DB5">
              <w:rPr>
                <w:b/>
                <w:szCs w:val="24"/>
              </w:rPr>
              <w:t>Домашнее задание:</w:t>
            </w:r>
            <w:r w:rsidRPr="006E1DB5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2EDE55D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2290ADA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34F15A3" w14:textId="77777777" w:rsidTr="00EC5F26">
        <w:trPr>
          <w:trHeight w:val="20"/>
        </w:trPr>
        <w:tc>
          <w:tcPr>
            <w:tcW w:w="803" w:type="pct"/>
            <w:vMerge/>
          </w:tcPr>
          <w:p w14:paraId="3133BE6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291CC39F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4F897FCE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6E1DB5">
              <w:rPr>
                <w:b/>
                <w:bCs/>
                <w:szCs w:val="24"/>
              </w:rPr>
              <w:t>Практическая работа №</w:t>
            </w:r>
            <w:r w:rsidRPr="006E1DB5">
              <w:rPr>
                <w:b/>
                <w:bCs/>
                <w:szCs w:val="24"/>
                <w:lang w:val="ru-RU"/>
              </w:rPr>
              <w:t xml:space="preserve"> </w:t>
            </w:r>
            <w:r>
              <w:rPr>
                <w:b/>
                <w:bCs/>
                <w:szCs w:val="24"/>
                <w:lang w:val="ru-RU"/>
              </w:rPr>
              <w:t>38</w:t>
            </w:r>
            <w:r w:rsidRPr="006E1DB5">
              <w:rPr>
                <w:bCs/>
                <w:szCs w:val="24"/>
                <w:lang w:val="ru-RU"/>
              </w:rPr>
              <w:t>.</w:t>
            </w:r>
            <w:r w:rsidRPr="006E1DB5">
              <w:rPr>
                <w:bCs/>
                <w:szCs w:val="24"/>
              </w:rPr>
              <w:t xml:space="preserve"> Подготовка многостраничных дизайн-макетов к публикации в интернет</w:t>
            </w:r>
          </w:p>
        </w:tc>
        <w:tc>
          <w:tcPr>
            <w:tcW w:w="339" w:type="pct"/>
          </w:tcPr>
          <w:p w14:paraId="68F8E1E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2EFEE2C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4623166" w14:textId="77777777" w:rsidTr="00EC5F26">
        <w:trPr>
          <w:trHeight w:val="20"/>
        </w:trPr>
        <w:tc>
          <w:tcPr>
            <w:tcW w:w="803" w:type="pct"/>
            <w:vMerge/>
          </w:tcPr>
          <w:p w14:paraId="0BFDAED0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1E281591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6E1DB5">
              <w:rPr>
                <w:b/>
                <w:szCs w:val="24"/>
              </w:rPr>
              <w:t>Домашнее задание:</w:t>
            </w:r>
            <w:r w:rsidRPr="006E1DB5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02D02866" w14:textId="77777777" w:rsidR="002E240C" w:rsidRPr="00376230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06AA754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E8D0770" w14:textId="77777777" w:rsidTr="00EC5F26">
        <w:trPr>
          <w:trHeight w:val="20"/>
        </w:trPr>
        <w:tc>
          <w:tcPr>
            <w:tcW w:w="803" w:type="pct"/>
            <w:vMerge/>
          </w:tcPr>
          <w:p w14:paraId="560DEDE6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6F6C6D50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2DAA9152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</w:rPr>
            </w:pPr>
            <w:r w:rsidRPr="006E1DB5">
              <w:rPr>
                <w:b/>
                <w:bCs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Cs w:val="24"/>
                <w:lang w:val="ru-RU"/>
              </w:rPr>
              <w:t>39</w:t>
            </w:r>
            <w:r w:rsidRPr="006E1DB5">
              <w:rPr>
                <w:b/>
                <w:bCs/>
                <w:szCs w:val="24"/>
              </w:rPr>
              <w:t>.</w:t>
            </w:r>
            <w:r w:rsidRPr="006E1DB5">
              <w:t xml:space="preserve"> Подготовка многостраничных дизайн-макетов к публикации в интернет</w:t>
            </w:r>
          </w:p>
        </w:tc>
        <w:tc>
          <w:tcPr>
            <w:tcW w:w="339" w:type="pct"/>
          </w:tcPr>
          <w:p w14:paraId="0395C8F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244C4F5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1DD1376" w14:textId="77777777" w:rsidTr="00EC5F26">
        <w:trPr>
          <w:trHeight w:val="20"/>
        </w:trPr>
        <w:tc>
          <w:tcPr>
            <w:tcW w:w="803" w:type="pct"/>
            <w:vMerge/>
          </w:tcPr>
          <w:p w14:paraId="23632211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2D1E9981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6E1DB5">
              <w:rPr>
                <w:b/>
                <w:szCs w:val="24"/>
              </w:rPr>
              <w:t>Домашнее задание:</w:t>
            </w:r>
            <w:r w:rsidRPr="006E1DB5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09F3AD9A" w14:textId="77777777" w:rsidR="002E240C" w:rsidRPr="00376230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6457A836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FFFEA58" w14:textId="77777777" w:rsidTr="00EC5F26">
        <w:trPr>
          <w:trHeight w:val="20"/>
        </w:trPr>
        <w:tc>
          <w:tcPr>
            <w:tcW w:w="803" w:type="pct"/>
            <w:vMerge/>
          </w:tcPr>
          <w:p w14:paraId="6940424C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613C52CC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6241393E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</w:rPr>
            </w:pPr>
            <w:r w:rsidRPr="006E1DB5">
              <w:rPr>
                <w:b/>
                <w:bCs/>
                <w:szCs w:val="24"/>
              </w:rPr>
              <w:t>Практическая работа № 4</w:t>
            </w:r>
            <w:r>
              <w:rPr>
                <w:b/>
                <w:bCs/>
                <w:szCs w:val="24"/>
                <w:lang w:val="ru-RU"/>
              </w:rPr>
              <w:t>0</w:t>
            </w:r>
            <w:r w:rsidRPr="006E1DB5">
              <w:rPr>
                <w:b/>
                <w:bCs/>
                <w:szCs w:val="24"/>
              </w:rPr>
              <w:t>.</w:t>
            </w:r>
            <w:r w:rsidRPr="006E1DB5">
              <w:t xml:space="preserve"> </w:t>
            </w:r>
            <w:r w:rsidRPr="006E1DB5">
              <w:rPr>
                <w:bCs/>
                <w:szCs w:val="24"/>
              </w:rPr>
              <w:t>Подготовка дизайн-макетов упаковки к публикации в интернет</w:t>
            </w:r>
          </w:p>
        </w:tc>
        <w:tc>
          <w:tcPr>
            <w:tcW w:w="339" w:type="pct"/>
          </w:tcPr>
          <w:p w14:paraId="7B3DF74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134382D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5713C00" w14:textId="77777777" w:rsidTr="00EC5F26">
        <w:trPr>
          <w:trHeight w:val="20"/>
        </w:trPr>
        <w:tc>
          <w:tcPr>
            <w:tcW w:w="803" w:type="pct"/>
            <w:vMerge/>
          </w:tcPr>
          <w:p w14:paraId="37CE0331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755D44BE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6E1DB5">
              <w:rPr>
                <w:b/>
                <w:szCs w:val="24"/>
              </w:rPr>
              <w:t>Домашнее задание:</w:t>
            </w:r>
            <w:r w:rsidRPr="006E1DB5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162313F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5AC2277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B51FDE1" w14:textId="77777777" w:rsidTr="00EC5F26">
        <w:trPr>
          <w:trHeight w:val="20"/>
        </w:trPr>
        <w:tc>
          <w:tcPr>
            <w:tcW w:w="803" w:type="pct"/>
            <w:vMerge/>
          </w:tcPr>
          <w:p w14:paraId="4417AD2F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5B5BAE1A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673306F7" w14:textId="77777777" w:rsidR="002E240C" w:rsidRPr="006E1DB5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B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6E1DB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6E1DB5">
              <w:rPr>
                <w:rFonts w:ascii="Times New Roman" w:hAnsi="Times New Roman"/>
                <w:bCs/>
                <w:sz w:val="24"/>
                <w:szCs w:val="24"/>
              </w:rPr>
              <w:t xml:space="preserve"> Инструментарий интерактивных публикаций</w:t>
            </w:r>
          </w:p>
        </w:tc>
        <w:tc>
          <w:tcPr>
            <w:tcW w:w="339" w:type="pct"/>
          </w:tcPr>
          <w:p w14:paraId="2B9F24A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134EA66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711779F" w14:textId="77777777" w:rsidTr="00EC5F26">
        <w:trPr>
          <w:trHeight w:val="20"/>
        </w:trPr>
        <w:tc>
          <w:tcPr>
            <w:tcW w:w="803" w:type="pct"/>
            <w:vMerge/>
          </w:tcPr>
          <w:p w14:paraId="23857961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528E5382" w14:textId="77777777" w:rsidR="002E240C" w:rsidRPr="006E1DB5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B5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6E1DB5">
              <w:rPr>
                <w:rFonts w:ascii="Times New Roman" w:hAnsi="Times New Roman"/>
                <w:sz w:val="24"/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392670D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Merge/>
          </w:tcPr>
          <w:p w14:paraId="12C33D4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2677D71" w14:textId="77777777" w:rsidTr="00EC5F26">
        <w:trPr>
          <w:trHeight w:val="20"/>
        </w:trPr>
        <w:tc>
          <w:tcPr>
            <w:tcW w:w="803" w:type="pct"/>
            <w:vMerge/>
          </w:tcPr>
          <w:p w14:paraId="2426F18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050C3E3B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41BC18C7" w14:textId="77777777" w:rsidR="002E240C" w:rsidRPr="006E1DB5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B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E1DB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6E1DB5">
              <w:t xml:space="preserve"> </w:t>
            </w:r>
            <w:r w:rsidRPr="006E1DB5"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Требования к </w:t>
            </w:r>
            <w:proofErr w:type="spellStart"/>
            <w:r w:rsidRPr="006E1DB5">
              <w:rPr>
                <w:rFonts w:ascii="Times New Roman" w:hAnsi="Times New Roman"/>
                <w:bCs/>
                <w:sz w:val="24"/>
                <w:szCs w:val="24"/>
              </w:rPr>
              <w:t>типографике</w:t>
            </w:r>
            <w:proofErr w:type="spellEnd"/>
            <w:r w:rsidRPr="006E1DB5">
              <w:rPr>
                <w:rFonts w:ascii="Times New Roman" w:hAnsi="Times New Roman"/>
                <w:bCs/>
                <w:sz w:val="24"/>
                <w:szCs w:val="24"/>
              </w:rPr>
              <w:t xml:space="preserve"> в цифровых публикациях</w:t>
            </w:r>
          </w:p>
        </w:tc>
        <w:tc>
          <w:tcPr>
            <w:tcW w:w="339" w:type="pct"/>
          </w:tcPr>
          <w:p w14:paraId="680F5EB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30B24756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9B13FBC" w14:textId="77777777" w:rsidTr="00EC5F26">
        <w:trPr>
          <w:trHeight w:val="20"/>
        </w:trPr>
        <w:tc>
          <w:tcPr>
            <w:tcW w:w="803" w:type="pct"/>
            <w:vMerge/>
          </w:tcPr>
          <w:p w14:paraId="174431AB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2E3229E4" w14:textId="77777777" w:rsidR="002E240C" w:rsidRPr="006E1DB5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B5">
              <w:rPr>
                <w:rFonts w:ascii="Times New Roman" w:hAnsi="Times New Roman"/>
                <w:b/>
                <w:sz w:val="24"/>
                <w:szCs w:val="24"/>
              </w:rPr>
              <w:t>Домашнее задание:</w:t>
            </w:r>
            <w:r w:rsidRPr="006E1DB5">
              <w:rPr>
                <w:rFonts w:ascii="Times New Roman" w:hAnsi="Times New Roman"/>
                <w:sz w:val="24"/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557DCF3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Merge/>
          </w:tcPr>
          <w:p w14:paraId="56836472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F55C2BD" w14:textId="77777777" w:rsidTr="00EC5F26">
        <w:trPr>
          <w:trHeight w:val="20"/>
        </w:trPr>
        <w:tc>
          <w:tcPr>
            <w:tcW w:w="803" w:type="pct"/>
            <w:vMerge/>
          </w:tcPr>
          <w:p w14:paraId="6FE6CC5C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043AE70D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62BE9A7D" w14:textId="77777777" w:rsidR="002E240C" w:rsidRPr="006E1DB5" w:rsidRDefault="002E240C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1DB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6E1DB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6E1DB5">
              <w:t xml:space="preserve"> </w:t>
            </w:r>
            <w:r w:rsidRPr="006E1DB5">
              <w:rPr>
                <w:rFonts w:ascii="Times New Roman" w:hAnsi="Times New Roman"/>
                <w:bCs/>
                <w:sz w:val="24"/>
                <w:szCs w:val="24"/>
              </w:rPr>
              <w:t>Подготовка макетов страниц для публикации материалов для сети Интернет</w:t>
            </w:r>
          </w:p>
        </w:tc>
        <w:tc>
          <w:tcPr>
            <w:tcW w:w="339" w:type="pct"/>
          </w:tcPr>
          <w:p w14:paraId="4539932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4CCF7F5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7244C4D" w14:textId="77777777" w:rsidTr="00EC5F26">
        <w:trPr>
          <w:trHeight w:val="20"/>
        </w:trPr>
        <w:tc>
          <w:tcPr>
            <w:tcW w:w="803" w:type="pct"/>
            <w:vMerge/>
          </w:tcPr>
          <w:p w14:paraId="281CB017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6F9C3D9E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6E1DB5">
              <w:rPr>
                <w:b/>
                <w:szCs w:val="24"/>
              </w:rPr>
              <w:t>Домашнее задание:</w:t>
            </w:r>
            <w:r w:rsidRPr="006E1DB5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57F4B96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6278962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171ACF0" w14:textId="77777777" w:rsidTr="00EC5F26">
        <w:trPr>
          <w:trHeight w:val="20"/>
        </w:trPr>
        <w:tc>
          <w:tcPr>
            <w:tcW w:w="803" w:type="pct"/>
            <w:vMerge/>
          </w:tcPr>
          <w:p w14:paraId="568FF76B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6C13AEB7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4A22A36F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6E1DB5">
              <w:rPr>
                <w:b/>
                <w:bCs/>
                <w:szCs w:val="24"/>
              </w:rPr>
              <w:t>Практическая работа №</w:t>
            </w:r>
            <w:r w:rsidRPr="006E1DB5">
              <w:rPr>
                <w:b/>
                <w:bCs/>
                <w:szCs w:val="24"/>
                <w:lang w:val="ru-RU"/>
              </w:rPr>
              <w:t xml:space="preserve"> </w:t>
            </w:r>
            <w:r>
              <w:rPr>
                <w:b/>
                <w:bCs/>
                <w:szCs w:val="24"/>
                <w:lang w:val="ru-RU"/>
              </w:rPr>
              <w:t>44</w:t>
            </w:r>
            <w:r w:rsidRPr="006E1DB5">
              <w:rPr>
                <w:b/>
                <w:bCs/>
                <w:szCs w:val="24"/>
              </w:rPr>
              <w:t xml:space="preserve">. </w:t>
            </w:r>
            <w:r w:rsidRPr="006E1DB5">
              <w:rPr>
                <w:bCs/>
                <w:szCs w:val="24"/>
              </w:rPr>
              <w:t>Использование символов и репрезентативной графики</w:t>
            </w:r>
          </w:p>
        </w:tc>
        <w:tc>
          <w:tcPr>
            <w:tcW w:w="339" w:type="pct"/>
          </w:tcPr>
          <w:p w14:paraId="2DE4A40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37757E0E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3E4CD47" w14:textId="77777777" w:rsidTr="00EC5F26">
        <w:trPr>
          <w:trHeight w:val="20"/>
        </w:trPr>
        <w:tc>
          <w:tcPr>
            <w:tcW w:w="803" w:type="pct"/>
            <w:vMerge/>
          </w:tcPr>
          <w:p w14:paraId="7104427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4B768973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6E1DB5">
              <w:rPr>
                <w:b/>
                <w:szCs w:val="24"/>
              </w:rPr>
              <w:t>Домашнее задание:</w:t>
            </w:r>
            <w:r w:rsidRPr="006E1DB5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1D83DFD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672FE80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E0DB7D8" w14:textId="77777777" w:rsidTr="00EC5F26">
        <w:trPr>
          <w:trHeight w:val="20"/>
        </w:trPr>
        <w:tc>
          <w:tcPr>
            <w:tcW w:w="803" w:type="pct"/>
            <w:vMerge/>
          </w:tcPr>
          <w:p w14:paraId="6BA3DEE1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08AA3F86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0653ACCF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6E1DB5">
              <w:rPr>
                <w:b/>
                <w:bCs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Cs w:val="24"/>
                <w:lang w:val="ru-RU"/>
              </w:rPr>
              <w:t>45</w:t>
            </w:r>
            <w:r w:rsidRPr="006E1DB5">
              <w:rPr>
                <w:bCs/>
                <w:szCs w:val="24"/>
              </w:rPr>
              <w:t>.</w:t>
            </w:r>
            <w:r w:rsidRPr="006E1DB5">
              <w:t xml:space="preserve"> </w:t>
            </w:r>
            <w:r w:rsidRPr="006E1DB5">
              <w:rPr>
                <w:bCs/>
                <w:szCs w:val="24"/>
              </w:rPr>
              <w:t>Добавление графики, изображений в макет страницы</w:t>
            </w:r>
          </w:p>
        </w:tc>
        <w:tc>
          <w:tcPr>
            <w:tcW w:w="339" w:type="pct"/>
          </w:tcPr>
          <w:p w14:paraId="53192C5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07C790E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1F6E821" w14:textId="77777777" w:rsidTr="00EC5F26">
        <w:trPr>
          <w:trHeight w:val="20"/>
        </w:trPr>
        <w:tc>
          <w:tcPr>
            <w:tcW w:w="803" w:type="pct"/>
            <w:vMerge/>
          </w:tcPr>
          <w:p w14:paraId="3F52A479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607C88FA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6E1DB5">
              <w:rPr>
                <w:b/>
                <w:szCs w:val="24"/>
              </w:rPr>
              <w:t>Домашнее задание:</w:t>
            </w:r>
            <w:r w:rsidRPr="006E1DB5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249FC28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1FF76BFF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080CFCE" w14:textId="77777777" w:rsidTr="00EC5F26">
        <w:trPr>
          <w:trHeight w:val="20"/>
        </w:trPr>
        <w:tc>
          <w:tcPr>
            <w:tcW w:w="803" w:type="pct"/>
            <w:vMerge/>
          </w:tcPr>
          <w:p w14:paraId="283439AB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76951C60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516E851C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6E1DB5">
              <w:rPr>
                <w:b/>
                <w:bCs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Cs w:val="24"/>
                <w:lang w:val="ru-RU"/>
              </w:rPr>
              <w:t>46</w:t>
            </w:r>
            <w:r w:rsidRPr="006E1DB5">
              <w:rPr>
                <w:bCs/>
                <w:szCs w:val="24"/>
              </w:rPr>
              <w:t>.</w:t>
            </w:r>
            <w:r w:rsidRPr="006E1DB5">
              <w:t xml:space="preserve"> </w:t>
            </w:r>
            <w:r w:rsidRPr="006E1DB5">
              <w:rPr>
                <w:bCs/>
                <w:szCs w:val="24"/>
              </w:rPr>
              <w:t xml:space="preserve">Добавление </w:t>
            </w:r>
            <w:proofErr w:type="spellStart"/>
            <w:r w:rsidRPr="006E1DB5">
              <w:rPr>
                <w:bCs/>
                <w:szCs w:val="24"/>
              </w:rPr>
              <w:t>видеоконтента</w:t>
            </w:r>
            <w:proofErr w:type="spellEnd"/>
            <w:r w:rsidRPr="006E1DB5">
              <w:rPr>
                <w:bCs/>
                <w:szCs w:val="24"/>
              </w:rPr>
              <w:t xml:space="preserve"> в макет страницы</w:t>
            </w:r>
          </w:p>
        </w:tc>
        <w:tc>
          <w:tcPr>
            <w:tcW w:w="339" w:type="pct"/>
          </w:tcPr>
          <w:p w14:paraId="17F5754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3EA163D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36200A0" w14:textId="77777777" w:rsidTr="00EC5F26">
        <w:trPr>
          <w:trHeight w:val="20"/>
        </w:trPr>
        <w:tc>
          <w:tcPr>
            <w:tcW w:w="803" w:type="pct"/>
            <w:vMerge/>
          </w:tcPr>
          <w:p w14:paraId="78B0E65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358206B4" w14:textId="77777777" w:rsidR="002E240C" w:rsidRPr="006E1D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6E1DB5">
              <w:rPr>
                <w:b/>
                <w:szCs w:val="24"/>
              </w:rPr>
              <w:t>Домашнее задание:</w:t>
            </w:r>
            <w:r w:rsidRPr="006E1DB5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5847F28B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6" w:type="pct"/>
            <w:vMerge/>
          </w:tcPr>
          <w:p w14:paraId="5B309F7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282694E" w14:textId="77777777" w:rsidTr="00EC5F26">
        <w:trPr>
          <w:trHeight w:val="20"/>
        </w:trPr>
        <w:tc>
          <w:tcPr>
            <w:tcW w:w="803" w:type="pct"/>
            <w:vMerge w:val="restart"/>
          </w:tcPr>
          <w:p w14:paraId="11BEF203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1.6 </w:t>
            </w:r>
          </w:p>
          <w:p w14:paraId="6557288A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Подготовка продукции графического дизайна к публикации различных устройств</w:t>
            </w:r>
          </w:p>
        </w:tc>
        <w:tc>
          <w:tcPr>
            <w:tcW w:w="3212" w:type="pct"/>
            <w:gridSpan w:val="2"/>
          </w:tcPr>
          <w:p w14:paraId="5BBB32F6" w14:textId="77777777" w:rsidR="002E240C" w:rsidRPr="00617FFC" w:rsidRDefault="002E240C" w:rsidP="00EC5F26">
            <w:pPr>
              <w:pStyle w:val="ad"/>
              <w:suppressAutoHyphens/>
              <w:spacing w:before="0" w:after="0"/>
              <w:ind w:left="0"/>
              <w:jc w:val="both"/>
              <w:rPr>
                <w:color w:val="000000"/>
                <w:szCs w:val="24"/>
                <w:lang w:val="ru-RU" w:eastAsia="ru-RU"/>
              </w:rPr>
            </w:pPr>
            <w:r w:rsidRPr="00617FFC">
              <w:rPr>
                <w:b/>
                <w:bCs/>
                <w:szCs w:val="24"/>
                <w:lang w:val="ru-RU" w:eastAsia="ru-RU"/>
              </w:rPr>
              <w:t>Содержание учебного материала</w:t>
            </w:r>
          </w:p>
        </w:tc>
        <w:tc>
          <w:tcPr>
            <w:tcW w:w="339" w:type="pct"/>
          </w:tcPr>
          <w:p w14:paraId="379EF8B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46" w:type="pct"/>
            <w:vMerge w:val="restart"/>
          </w:tcPr>
          <w:p w14:paraId="68B9175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14:paraId="1FC06228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17FF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17FFC">
              <w:rPr>
                <w:rFonts w:ascii="Times New Roman" w:hAnsi="Times New Roman"/>
                <w:sz w:val="24"/>
                <w:szCs w:val="24"/>
              </w:rPr>
              <w:t xml:space="preserve"> 1-11</w:t>
            </w:r>
          </w:p>
        </w:tc>
      </w:tr>
      <w:tr w:rsidR="002E240C" w:rsidRPr="00617FFC" w14:paraId="0A0990D6" w14:textId="77777777" w:rsidTr="00EC5F26">
        <w:trPr>
          <w:trHeight w:val="20"/>
        </w:trPr>
        <w:tc>
          <w:tcPr>
            <w:tcW w:w="803" w:type="pct"/>
            <w:vMerge/>
          </w:tcPr>
          <w:p w14:paraId="500EA7D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5D496FB1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654EC6EB" w14:textId="77777777" w:rsidR="002E240C" w:rsidRPr="00E67A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E67AB5">
              <w:rPr>
                <w:b/>
                <w:bCs/>
                <w:szCs w:val="24"/>
                <w:lang w:val="ru-RU" w:eastAsia="ru-RU"/>
              </w:rPr>
              <w:t xml:space="preserve">Мобильные приложения. </w:t>
            </w:r>
            <w:proofErr w:type="gramStart"/>
            <w:r w:rsidRPr="00E67AB5">
              <w:rPr>
                <w:b/>
                <w:bCs/>
                <w:szCs w:val="24"/>
                <w:lang w:val="ru-RU" w:eastAsia="ru-RU"/>
              </w:rPr>
              <w:t>Электронный</w:t>
            </w:r>
            <w:proofErr w:type="gramEnd"/>
            <w:r w:rsidRPr="00E67AB5">
              <w:rPr>
                <w:b/>
                <w:bCs/>
                <w:szCs w:val="24"/>
                <w:lang w:val="ru-RU" w:eastAsia="ru-RU"/>
              </w:rPr>
              <w:t xml:space="preserve"> устройства и их программное обеспечение</w:t>
            </w:r>
          </w:p>
        </w:tc>
        <w:tc>
          <w:tcPr>
            <w:tcW w:w="339" w:type="pct"/>
          </w:tcPr>
          <w:p w14:paraId="1A321B9C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0F59FB4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F00DFB2" w14:textId="77777777" w:rsidTr="00EC5F26">
        <w:trPr>
          <w:trHeight w:val="20"/>
        </w:trPr>
        <w:tc>
          <w:tcPr>
            <w:tcW w:w="803" w:type="pct"/>
            <w:vMerge/>
          </w:tcPr>
          <w:p w14:paraId="2C062481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02B33CA3" w14:textId="77777777" w:rsidR="002E240C" w:rsidRPr="00617FFC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2765AD">
              <w:rPr>
                <w:b/>
                <w:bCs/>
                <w:szCs w:val="24"/>
                <w:lang w:val="ru-RU" w:eastAsia="ru-RU"/>
              </w:rPr>
              <w:t>Домашнее задание:</w:t>
            </w:r>
            <w:r w:rsidRPr="002765AD">
              <w:rPr>
                <w:bCs/>
                <w:szCs w:val="24"/>
                <w:lang w:val="ru-RU" w:eastAsia="ru-RU"/>
              </w:rPr>
              <w:t xml:space="preserve"> [4], с.227-23</w:t>
            </w:r>
            <w:r>
              <w:rPr>
                <w:bCs/>
                <w:szCs w:val="24"/>
                <w:lang w:val="ru-RU" w:eastAsia="ru-RU"/>
              </w:rPr>
              <w:t>8</w:t>
            </w:r>
          </w:p>
        </w:tc>
        <w:tc>
          <w:tcPr>
            <w:tcW w:w="339" w:type="pct"/>
            <w:shd w:val="clear" w:color="auto" w:fill="D9D9D9"/>
          </w:tcPr>
          <w:p w14:paraId="3129EF8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30D74F1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240C" w:rsidRPr="00617FFC" w14:paraId="2953837A" w14:textId="77777777" w:rsidTr="00EC5F26">
        <w:trPr>
          <w:trHeight w:val="20"/>
        </w:trPr>
        <w:tc>
          <w:tcPr>
            <w:tcW w:w="803" w:type="pct"/>
            <w:vMerge/>
          </w:tcPr>
          <w:p w14:paraId="6F92830F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62BAB6A8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2FFE2D90" w14:textId="77777777" w:rsidR="002E240C" w:rsidRPr="00E67A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E67AB5">
              <w:rPr>
                <w:b/>
                <w:bCs/>
                <w:szCs w:val="24"/>
                <w:lang w:val="ru-RU" w:eastAsia="ru-RU"/>
              </w:rPr>
              <w:t xml:space="preserve">Требования к </w:t>
            </w:r>
            <w:r>
              <w:rPr>
                <w:b/>
                <w:bCs/>
                <w:szCs w:val="24"/>
                <w:lang w:val="ru-RU" w:eastAsia="ru-RU"/>
              </w:rPr>
              <w:t xml:space="preserve">публикации интерактивных изданий и </w:t>
            </w:r>
            <w:r w:rsidRPr="00E67AB5">
              <w:rPr>
                <w:b/>
                <w:bCs/>
                <w:szCs w:val="24"/>
                <w:lang w:val="ru-RU" w:eastAsia="ru-RU"/>
              </w:rPr>
              <w:t>электронных изданий</w:t>
            </w:r>
          </w:p>
        </w:tc>
        <w:tc>
          <w:tcPr>
            <w:tcW w:w="339" w:type="pct"/>
          </w:tcPr>
          <w:p w14:paraId="4526C1AF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7AE11E4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89E1D29" w14:textId="77777777" w:rsidTr="00EC5F26">
        <w:trPr>
          <w:trHeight w:val="20"/>
        </w:trPr>
        <w:tc>
          <w:tcPr>
            <w:tcW w:w="803" w:type="pct"/>
            <w:vMerge/>
          </w:tcPr>
          <w:p w14:paraId="03E7B890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6BA02C99" w14:textId="77777777" w:rsidR="002E240C" w:rsidRPr="00C13D33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C13D33">
              <w:rPr>
                <w:b/>
                <w:szCs w:val="24"/>
              </w:rPr>
              <w:t>Домашнее задание:</w:t>
            </w:r>
            <w:r w:rsidRPr="00C13D33">
              <w:rPr>
                <w:szCs w:val="24"/>
              </w:rPr>
              <w:t xml:space="preserve"> [4], с.</w:t>
            </w:r>
            <w:r w:rsidRPr="00C13D33">
              <w:rPr>
                <w:szCs w:val="24"/>
                <w:lang w:val="ru-RU"/>
              </w:rPr>
              <w:t>239-24</w:t>
            </w:r>
            <w:r>
              <w:rPr>
                <w:szCs w:val="24"/>
                <w:lang w:val="ru-RU"/>
              </w:rPr>
              <w:t>5</w:t>
            </w:r>
          </w:p>
        </w:tc>
        <w:tc>
          <w:tcPr>
            <w:tcW w:w="339" w:type="pct"/>
            <w:shd w:val="clear" w:color="auto" w:fill="D9D9D9"/>
          </w:tcPr>
          <w:p w14:paraId="7ADBE3F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60C45FD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751CCAF" w14:textId="77777777" w:rsidTr="00EC5F26">
        <w:trPr>
          <w:trHeight w:val="20"/>
        </w:trPr>
        <w:tc>
          <w:tcPr>
            <w:tcW w:w="803" w:type="pct"/>
            <w:vMerge/>
          </w:tcPr>
          <w:p w14:paraId="14D1AE79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4B1F261B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0505C4F6" w14:textId="77777777" w:rsidR="002E240C" w:rsidRPr="00E67AB5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E67AB5">
              <w:rPr>
                <w:b/>
                <w:bCs/>
                <w:szCs w:val="24"/>
                <w:lang w:val="ru-RU" w:eastAsia="ru-RU"/>
              </w:rPr>
              <w:t>Требования к публикации разл</w:t>
            </w:r>
            <w:r>
              <w:rPr>
                <w:b/>
                <w:bCs/>
                <w:szCs w:val="24"/>
                <w:lang w:val="ru-RU" w:eastAsia="ru-RU"/>
              </w:rPr>
              <w:t xml:space="preserve">ичных мультимедийных продуктов: </w:t>
            </w:r>
            <w:r w:rsidRPr="00E67AB5">
              <w:rPr>
                <w:b/>
                <w:bCs/>
                <w:szCs w:val="24"/>
                <w:lang w:val="ru-RU" w:eastAsia="ru-RU"/>
              </w:rPr>
              <w:t>графический файл</w:t>
            </w:r>
            <w:r>
              <w:rPr>
                <w:b/>
                <w:bCs/>
                <w:szCs w:val="24"/>
                <w:lang w:val="ru-RU" w:eastAsia="ru-RU"/>
              </w:rPr>
              <w:t>,</w:t>
            </w:r>
            <w:r w:rsidRPr="00E67AB5">
              <w:rPr>
                <w:b/>
                <w:bCs/>
                <w:szCs w:val="24"/>
                <w:lang w:val="ru-RU" w:eastAsia="ru-RU"/>
              </w:rPr>
              <w:t xml:space="preserve"> анимация</w:t>
            </w:r>
            <w:r>
              <w:rPr>
                <w:b/>
                <w:bCs/>
                <w:szCs w:val="24"/>
                <w:lang w:val="ru-RU" w:eastAsia="ru-RU"/>
              </w:rPr>
              <w:t>,</w:t>
            </w:r>
            <w:r w:rsidRPr="00E67AB5">
              <w:rPr>
                <w:b/>
                <w:bCs/>
                <w:szCs w:val="24"/>
                <w:lang w:val="ru-RU" w:eastAsia="ru-RU"/>
              </w:rPr>
              <w:t xml:space="preserve"> </w:t>
            </w:r>
            <w:r>
              <w:rPr>
                <w:b/>
                <w:bCs/>
                <w:szCs w:val="24"/>
                <w:lang w:val="ru-RU" w:eastAsia="ru-RU"/>
              </w:rPr>
              <w:t>в</w:t>
            </w:r>
            <w:r w:rsidRPr="00E67AB5">
              <w:rPr>
                <w:b/>
                <w:bCs/>
                <w:szCs w:val="24"/>
                <w:lang w:val="ru-RU" w:eastAsia="ru-RU"/>
              </w:rPr>
              <w:t>идеофайл</w:t>
            </w:r>
            <w:r>
              <w:rPr>
                <w:b/>
                <w:bCs/>
                <w:szCs w:val="24"/>
                <w:lang w:val="ru-RU" w:eastAsia="ru-RU"/>
              </w:rPr>
              <w:t>.</w:t>
            </w:r>
            <w:r w:rsidRPr="00E67AB5">
              <w:rPr>
                <w:b/>
                <w:bCs/>
                <w:szCs w:val="24"/>
                <w:lang w:val="ru-RU" w:eastAsia="ru-RU"/>
              </w:rPr>
              <w:t xml:space="preserve"> Форматы публикации</w:t>
            </w:r>
          </w:p>
        </w:tc>
        <w:tc>
          <w:tcPr>
            <w:tcW w:w="339" w:type="pct"/>
          </w:tcPr>
          <w:p w14:paraId="4961BB1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F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4553B4F4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0BE2B32" w14:textId="77777777" w:rsidTr="00EC5F26">
        <w:trPr>
          <w:trHeight w:val="20"/>
        </w:trPr>
        <w:tc>
          <w:tcPr>
            <w:tcW w:w="803" w:type="pct"/>
            <w:vMerge/>
          </w:tcPr>
          <w:p w14:paraId="5826197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48AB8D12" w14:textId="77777777" w:rsidR="002E240C" w:rsidRPr="00C13D33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C13D33">
              <w:rPr>
                <w:b/>
                <w:szCs w:val="24"/>
              </w:rPr>
              <w:t>Домашнее задание:</w:t>
            </w:r>
            <w:r w:rsidRPr="00C13D33">
              <w:rPr>
                <w:szCs w:val="24"/>
              </w:rPr>
              <w:t xml:space="preserve"> [</w:t>
            </w:r>
            <w:r w:rsidRPr="00C13D33">
              <w:rPr>
                <w:szCs w:val="24"/>
                <w:lang w:val="ru-RU"/>
              </w:rPr>
              <w:t>4</w:t>
            </w:r>
            <w:r w:rsidRPr="00C13D33">
              <w:rPr>
                <w:szCs w:val="24"/>
              </w:rPr>
              <w:t>], с.</w:t>
            </w:r>
            <w:r w:rsidRPr="00C13D33">
              <w:rPr>
                <w:szCs w:val="24"/>
                <w:lang w:val="ru-RU"/>
              </w:rPr>
              <w:t>245-2</w:t>
            </w:r>
            <w:r>
              <w:rPr>
                <w:szCs w:val="24"/>
                <w:lang w:val="ru-RU"/>
              </w:rPr>
              <w:t>5</w:t>
            </w:r>
            <w:r w:rsidRPr="00C13D33">
              <w:rPr>
                <w:szCs w:val="24"/>
                <w:lang w:val="ru-RU"/>
              </w:rPr>
              <w:t>8</w:t>
            </w:r>
          </w:p>
        </w:tc>
        <w:tc>
          <w:tcPr>
            <w:tcW w:w="339" w:type="pct"/>
            <w:shd w:val="clear" w:color="auto" w:fill="D9D9D9"/>
          </w:tcPr>
          <w:p w14:paraId="784FD722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29FD2D43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75CBF30" w14:textId="77777777" w:rsidTr="00EC5F26">
        <w:trPr>
          <w:trHeight w:val="20"/>
        </w:trPr>
        <w:tc>
          <w:tcPr>
            <w:tcW w:w="803" w:type="pct"/>
            <w:vMerge/>
          </w:tcPr>
          <w:p w14:paraId="4A8BFE6C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77AC4661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2714EC94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842808">
              <w:rPr>
                <w:b/>
                <w:bCs/>
                <w:szCs w:val="24"/>
              </w:rPr>
              <w:t>Практическая работа №</w:t>
            </w:r>
            <w:r w:rsidRPr="00842808">
              <w:rPr>
                <w:b/>
                <w:bCs/>
                <w:szCs w:val="24"/>
                <w:lang w:val="ru-RU"/>
              </w:rPr>
              <w:t xml:space="preserve"> </w:t>
            </w:r>
            <w:r>
              <w:rPr>
                <w:b/>
                <w:bCs/>
                <w:szCs w:val="24"/>
                <w:lang w:val="ru-RU"/>
              </w:rPr>
              <w:t>47</w:t>
            </w:r>
            <w:r w:rsidRPr="00842808">
              <w:rPr>
                <w:b/>
                <w:bCs/>
                <w:szCs w:val="24"/>
              </w:rPr>
              <w:t>.</w:t>
            </w:r>
            <w:r w:rsidRPr="00842808">
              <w:rPr>
                <w:bCs/>
                <w:szCs w:val="24"/>
              </w:rPr>
              <w:t xml:space="preserve"> Требования к публикации электронных изданий</w:t>
            </w:r>
            <w:r w:rsidRPr="00842808">
              <w:rPr>
                <w:bCs/>
                <w:szCs w:val="24"/>
                <w:lang w:val="ru-RU"/>
              </w:rPr>
              <w:t xml:space="preserve">. </w:t>
            </w:r>
            <w:r w:rsidRPr="00842808">
              <w:rPr>
                <w:szCs w:val="24"/>
              </w:rPr>
              <w:t>Форматы публикации в мобильных устройствах</w:t>
            </w:r>
          </w:p>
        </w:tc>
        <w:tc>
          <w:tcPr>
            <w:tcW w:w="339" w:type="pct"/>
          </w:tcPr>
          <w:p w14:paraId="68C4AE9F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5C6C073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201255B2" w14:textId="77777777" w:rsidTr="00EC5F26">
        <w:trPr>
          <w:trHeight w:val="20"/>
        </w:trPr>
        <w:tc>
          <w:tcPr>
            <w:tcW w:w="803" w:type="pct"/>
            <w:vMerge/>
          </w:tcPr>
          <w:p w14:paraId="7C1F6CD9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5C9FCDEC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842808">
              <w:rPr>
                <w:b/>
                <w:szCs w:val="24"/>
              </w:rPr>
              <w:t>Домашнее задание:</w:t>
            </w:r>
            <w:r w:rsidRPr="0084280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79ABB1C5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4ACFC70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DA94FE9" w14:textId="77777777" w:rsidTr="00EC5F26">
        <w:trPr>
          <w:trHeight w:val="20"/>
        </w:trPr>
        <w:tc>
          <w:tcPr>
            <w:tcW w:w="803" w:type="pct"/>
            <w:vMerge/>
          </w:tcPr>
          <w:p w14:paraId="7A6E4974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7404E564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7AE13013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/>
              </w:rPr>
            </w:pPr>
            <w:r w:rsidRPr="00842808">
              <w:rPr>
                <w:b/>
                <w:bCs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Cs w:val="24"/>
                <w:lang w:val="ru-RU"/>
              </w:rPr>
              <w:t>48</w:t>
            </w:r>
            <w:r w:rsidRPr="00842808">
              <w:rPr>
                <w:b/>
                <w:bCs/>
                <w:szCs w:val="24"/>
              </w:rPr>
              <w:t>.</w:t>
            </w:r>
            <w:r w:rsidRPr="00842808">
              <w:t xml:space="preserve"> </w:t>
            </w:r>
            <w:r w:rsidRPr="00842808">
              <w:rPr>
                <w:bCs/>
                <w:szCs w:val="24"/>
              </w:rPr>
              <w:t>Требования к публикации интерактивных изданий</w:t>
            </w:r>
            <w:r w:rsidRPr="00842808">
              <w:rPr>
                <w:bCs/>
                <w:szCs w:val="24"/>
                <w:lang w:val="ru-RU"/>
              </w:rPr>
              <w:t>.</w:t>
            </w:r>
            <w:r w:rsidRPr="00842808">
              <w:t xml:space="preserve"> </w:t>
            </w:r>
            <w:r w:rsidRPr="00842808">
              <w:rPr>
                <w:bCs/>
                <w:szCs w:val="24"/>
                <w:lang w:val="ru-RU"/>
              </w:rPr>
              <w:t>Требования к публикации различных мультимедийных продуктов</w:t>
            </w:r>
          </w:p>
        </w:tc>
        <w:tc>
          <w:tcPr>
            <w:tcW w:w="339" w:type="pct"/>
          </w:tcPr>
          <w:p w14:paraId="2BFE47C2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5513A4E2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622695E" w14:textId="77777777" w:rsidTr="00EC5F26">
        <w:trPr>
          <w:trHeight w:val="20"/>
        </w:trPr>
        <w:tc>
          <w:tcPr>
            <w:tcW w:w="803" w:type="pct"/>
            <w:vMerge/>
          </w:tcPr>
          <w:p w14:paraId="136B875F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1F350661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842808">
              <w:rPr>
                <w:b/>
                <w:szCs w:val="24"/>
              </w:rPr>
              <w:t>Домашнее задание:</w:t>
            </w:r>
            <w:r w:rsidRPr="0084280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504279EC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214C45E7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7B028CC4" w14:textId="77777777" w:rsidTr="00EC5F26">
        <w:trPr>
          <w:trHeight w:val="20"/>
        </w:trPr>
        <w:tc>
          <w:tcPr>
            <w:tcW w:w="803" w:type="pct"/>
            <w:vMerge/>
          </w:tcPr>
          <w:p w14:paraId="7130E25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7B67D701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59B03294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842808">
              <w:rPr>
                <w:b/>
                <w:bCs/>
                <w:szCs w:val="24"/>
              </w:rPr>
              <w:t>Практическая  работа №</w:t>
            </w:r>
            <w:r w:rsidRPr="00842808">
              <w:rPr>
                <w:b/>
                <w:bCs/>
                <w:szCs w:val="24"/>
                <w:lang w:val="ru-RU"/>
              </w:rPr>
              <w:t xml:space="preserve"> </w:t>
            </w:r>
            <w:r>
              <w:rPr>
                <w:b/>
                <w:bCs/>
                <w:szCs w:val="24"/>
                <w:lang w:val="ru-RU"/>
              </w:rPr>
              <w:t>49</w:t>
            </w:r>
            <w:r w:rsidRPr="00842808">
              <w:rPr>
                <w:b/>
                <w:bCs/>
                <w:szCs w:val="24"/>
              </w:rPr>
              <w:t>.</w:t>
            </w:r>
            <w:r w:rsidRPr="00842808">
              <w:rPr>
                <w:bCs/>
                <w:szCs w:val="24"/>
              </w:rPr>
              <w:t xml:space="preserve"> Подготовка информационных дизайн-макетов к публикации в электронном устройстве</w:t>
            </w:r>
          </w:p>
        </w:tc>
        <w:tc>
          <w:tcPr>
            <w:tcW w:w="339" w:type="pct"/>
          </w:tcPr>
          <w:p w14:paraId="57914349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7ACF3A7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408A58C" w14:textId="77777777" w:rsidTr="00EC5F26">
        <w:trPr>
          <w:trHeight w:val="20"/>
        </w:trPr>
        <w:tc>
          <w:tcPr>
            <w:tcW w:w="803" w:type="pct"/>
            <w:vMerge/>
          </w:tcPr>
          <w:p w14:paraId="2BDF3B8F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2DFC9645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842808">
              <w:rPr>
                <w:b/>
                <w:szCs w:val="24"/>
              </w:rPr>
              <w:t>Домашнее задание:</w:t>
            </w:r>
            <w:r w:rsidRPr="0084280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4E1DAD2E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6389AEED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098DEFB" w14:textId="77777777" w:rsidTr="00EC5F26">
        <w:trPr>
          <w:trHeight w:val="20"/>
        </w:trPr>
        <w:tc>
          <w:tcPr>
            <w:tcW w:w="803" w:type="pct"/>
            <w:vMerge/>
          </w:tcPr>
          <w:p w14:paraId="4AC3B178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507C189E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43C93EF0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</w:rPr>
            </w:pPr>
            <w:r w:rsidRPr="00842808">
              <w:rPr>
                <w:b/>
                <w:bCs/>
                <w:szCs w:val="24"/>
              </w:rPr>
              <w:t>Практическая работа № 5</w:t>
            </w:r>
            <w:r>
              <w:rPr>
                <w:b/>
                <w:bCs/>
                <w:szCs w:val="24"/>
                <w:lang w:val="ru-RU"/>
              </w:rPr>
              <w:t>0</w:t>
            </w:r>
            <w:r w:rsidRPr="00842808">
              <w:rPr>
                <w:b/>
                <w:bCs/>
                <w:szCs w:val="24"/>
              </w:rPr>
              <w:t>.</w:t>
            </w:r>
            <w:r w:rsidRPr="00842808">
              <w:t xml:space="preserve"> </w:t>
            </w:r>
            <w:r w:rsidRPr="00842808">
              <w:rPr>
                <w:bCs/>
                <w:szCs w:val="24"/>
              </w:rPr>
              <w:t>Подготовка элементов фирменного стиля к публикации в электронном устройстве</w:t>
            </w:r>
          </w:p>
        </w:tc>
        <w:tc>
          <w:tcPr>
            <w:tcW w:w="339" w:type="pct"/>
          </w:tcPr>
          <w:p w14:paraId="1A80595A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48F09535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5AB86A98" w14:textId="77777777" w:rsidTr="00EC5F26">
        <w:trPr>
          <w:trHeight w:val="20"/>
        </w:trPr>
        <w:tc>
          <w:tcPr>
            <w:tcW w:w="803" w:type="pct"/>
            <w:vMerge/>
          </w:tcPr>
          <w:p w14:paraId="13AF1D07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3FF940DA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842808">
              <w:rPr>
                <w:b/>
                <w:szCs w:val="24"/>
              </w:rPr>
              <w:t>Домашнее задание:</w:t>
            </w:r>
            <w:r w:rsidRPr="0084280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5839C495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3B377CB8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0DF3480" w14:textId="77777777" w:rsidTr="00EC5F26">
        <w:trPr>
          <w:trHeight w:val="20"/>
        </w:trPr>
        <w:tc>
          <w:tcPr>
            <w:tcW w:w="803" w:type="pct"/>
            <w:vMerge/>
          </w:tcPr>
          <w:p w14:paraId="6FDE3B8F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3B9FBDD5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7A4268F8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842808">
              <w:rPr>
                <w:b/>
                <w:bCs/>
                <w:szCs w:val="24"/>
              </w:rPr>
              <w:t>Практическая работа №</w:t>
            </w:r>
            <w:r w:rsidRPr="00842808">
              <w:rPr>
                <w:b/>
                <w:bCs/>
                <w:szCs w:val="24"/>
                <w:lang w:val="ru-RU"/>
              </w:rPr>
              <w:t xml:space="preserve"> 5</w:t>
            </w:r>
            <w:r>
              <w:rPr>
                <w:b/>
                <w:bCs/>
                <w:szCs w:val="24"/>
                <w:lang w:val="ru-RU"/>
              </w:rPr>
              <w:t>1</w:t>
            </w:r>
            <w:r w:rsidRPr="00842808">
              <w:rPr>
                <w:b/>
                <w:bCs/>
                <w:szCs w:val="24"/>
              </w:rPr>
              <w:t>.</w:t>
            </w:r>
            <w:r w:rsidRPr="00842808">
              <w:rPr>
                <w:bCs/>
                <w:szCs w:val="24"/>
              </w:rPr>
              <w:t xml:space="preserve"> Подготовка статичного баннера для публикации в электронном устройстве</w:t>
            </w:r>
          </w:p>
        </w:tc>
        <w:tc>
          <w:tcPr>
            <w:tcW w:w="339" w:type="pct"/>
          </w:tcPr>
          <w:p w14:paraId="60C1F511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0BE37A80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4EE27FCB" w14:textId="77777777" w:rsidTr="00EC5F26">
        <w:trPr>
          <w:trHeight w:val="20"/>
        </w:trPr>
        <w:tc>
          <w:tcPr>
            <w:tcW w:w="803" w:type="pct"/>
            <w:vMerge/>
          </w:tcPr>
          <w:p w14:paraId="7DEDEE95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2BE6D366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842808">
              <w:rPr>
                <w:b/>
                <w:szCs w:val="24"/>
              </w:rPr>
              <w:t>Домашнее задание:</w:t>
            </w:r>
            <w:r w:rsidRPr="0084280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5148C0E7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6F1D3761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FA8406D" w14:textId="77777777" w:rsidTr="00EC5F26">
        <w:trPr>
          <w:trHeight w:val="20"/>
        </w:trPr>
        <w:tc>
          <w:tcPr>
            <w:tcW w:w="803" w:type="pct"/>
            <w:vMerge/>
          </w:tcPr>
          <w:p w14:paraId="624D7CD0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51BA313F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6F001720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842808">
              <w:rPr>
                <w:b/>
                <w:bCs/>
                <w:szCs w:val="24"/>
              </w:rPr>
              <w:t>Практическая работа № 5</w:t>
            </w:r>
            <w:r>
              <w:rPr>
                <w:b/>
                <w:bCs/>
                <w:szCs w:val="24"/>
                <w:lang w:val="ru-RU"/>
              </w:rPr>
              <w:t>2</w:t>
            </w:r>
            <w:r w:rsidRPr="00842808">
              <w:rPr>
                <w:b/>
                <w:bCs/>
                <w:szCs w:val="24"/>
              </w:rPr>
              <w:t>.</w:t>
            </w:r>
            <w:r w:rsidRPr="00842808">
              <w:t xml:space="preserve"> </w:t>
            </w:r>
            <w:r w:rsidRPr="00842808">
              <w:rPr>
                <w:bCs/>
                <w:szCs w:val="24"/>
              </w:rPr>
              <w:t>Подготовка многостраничных макетов к публикации в электронном устройстве</w:t>
            </w:r>
          </w:p>
        </w:tc>
        <w:tc>
          <w:tcPr>
            <w:tcW w:w="339" w:type="pct"/>
          </w:tcPr>
          <w:p w14:paraId="71840D46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71FE30EF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19120C9B" w14:textId="77777777" w:rsidTr="00EC5F26">
        <w:trPr>
          <w:trHeight w:val="20"/>
        </w:trPr>
        <w:tc>
          <w:tcPr>
            <w:tcW w:w="803" w:type="pct"/>
            <w:vMerge/>
          </w:tcPr>
          <w:p w14:paraId="34BC7C53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3DFA571E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842808">
              <w:rPr>
                <w:b/>
                <w:szCs w:val="24"/>
              </w:rPr>
              <w:t>Домашнее задание:</w:t>
            </w:r>
            <w:r w:rsidRPr="0084280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47ECE101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6580CBA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6CB41CD4" w14:textId="77777777" w:rsidTr="00EC5F26">
        <w:trPr>
          <w:trHeight w:val="20"/>
        </w:trPr>
        <w:tc>
          <w:tcPr>
            <w:tcW w:w="803" w:type="pct"/>
            <w:vMerge/>
          </w:tcPr>
          <w:p w14:paraId="647A5399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43E604C0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6A51105D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842808">
              <w:rPr>
                <w:b/>
                <w:bCs/>
                <w:szCs w:val="24"/>
              </w:rPr>
              <w:t>Практическая работа №</w:t>
            </w:r>
            <w:r w:rsidRPr="00842808">
              <w:rPr>
                <w:b/>
                <w:bCs/>
                <w:szCs w:val="24"/>
                <w:lang w:val="ru-RU"/>
              </w:rPr>
              <w:t xml:space="preserve"> 5</w:t>
            </w:r>
            <w:r>
              <w:rPr>
                <w:b/>
                <w:bCs/>
                <w:szCs w:val="24"/>
                <w:lang w:val="ru-RU"/>
              </w:rPr>
              <w:t>3</w:t>
            </w:r>
            <w:r w:rsidRPr="00842808">
              <w:rPr>
                <w:bCs/>
                <w:szCs w:val="24"/>
              </w:rPr>
              <w:t>. Подготовка графической информации высокого качества к публикации</w:t>
            </w:r>
          </w:p>
        </w:tc>
        <w:tc>
          <w:tcPr>
            <w:tcW w:w="339" w:type="pct"/>
          </w:tcPr>
          <w:p w14:paraId="42EDBF17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35C8A023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3473E515" w14:textId="77777777" w:rsidTr="00EC5F26">
        <w:trPr>
          <w:trHeight w:val="20"/>
        </w:trPr>
        <w:tc>
          <w:tcPr>
            <w:tcW w:w="803" w:type="pct"/>
            <w:vMerge/>
          </w:tcPr>
          <w:p w14:paraId="54C2E11B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5342BED2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842808">
              <w:rPr>
                <w:b/>
                <w:szCs w:val="24"/>
              </w:rPr>
              <w:t>Домашнее задание:</w:t>
            </w:r>
            <w:r w:rsidRPr="00842808">
              <w:rPr>
                <w:szCs w:val="24"/>
              </w:rPr>
              <w:t xml:space="preserve"> завершить задание</w:t>
            </w:r>
          </w:p>
        </w:tc>
        <w:tc>
          <w:tcPr>
            <w:tcW w:w="339" w:type="pct"/>
            <w:shd w:val="clear" w:color="auto" w:fill="D9D9D9"/>
          </w:tcPr>
          <w:p w14:paraId="429F5B5A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76805619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240C" w:rsidRPr="00617FFC" w14:paraId="00B0B0E0" w14:textId="77777777" w:rsidTr="00EC5F26">
        <w:trPr>
          <w:trHeight w:val="20"/>
        </w:trPr>
        <w:tc>
          <w:tcPr>
            <w:tcW w:w="803" w:type="pct"/>
            <w:vMerge/>
          </w:tcPr>
          <w:p w14:paraId="5D2834F6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2" w:type="pct"/>
          </w:tcPr>
          <w:p w14:paraId="6A84B581" w14:textId="77777777" w:rsidR="002E240C" w:rsidRPr="00617FFC" w:rsidRDefault="002E240C" w:rsidP="00EC5F26">
            <w:pPr>
              <w:pStyle w:val="ad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contextualSpacing/>
              <w:jc w:val="both"/>
              <w:rPr>
                <w:bCs/>
                <w:szCs w:val="24"/>
                <w:lang w:val="ru-RU" w:eastAsia="ru-RU"/>
              </w:rPr>
            </w:pPr>
          </w:p>
        </w:tc>
        <w:tc>
          <w:tcPr>
            <w:tcW w:w="3020" w:type="pct"/>
          </w:tcPr>
          <w:p w14:paraId="00340489" w14:textId="77777777" w:rsidR="002E240C" w:rsidRPr="00842808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</w:rPr>
            </w:pPr>
            <w:r w:rsidRPr="00842808">
              <w:rPr>
                <w:b/>
                <w:bCs/>
                <w:szCs w:val="24"/>
              </w:rPr>
              <w:t xml:space="preserve">Практическая работа № </w:t>
            </w:r>
            <w:r>
              <w:rPr>
                <w:b/>
                <w:bCs/>
                <w:szCs w:val="24"/>
                <w:lang w:val="ru-RU"/>
              </w:rPr>
              <w:t>54</w:t>
            </w:r>
            <w:r w:rsidRPr="00842808">
              <w:rPr>
                <w:b/>
                <w:bCs/>
                <w:szCs w:val="24"/>
              </w:rPr>
              <w:t>.</w:t>
            </w:r>
            <w:r w:rsidRPr="00842808">
              <w:t xml:space="preserve"> </w:t>
            </w:r>
            <w:proofErr w:type="spellStart"/>
            <w:r w:rsidRPr="00842808">
              <w:rPr>
                <w:bCs/>
                <w:szCs w:val="24"/>
              </w:rPr>
              <w:t>Adobe</w:t>
            </w:r>
            <w:proofErr w:type="spellEnd"/>
            <w:r w:rsidRPr="00842808">
              <w:rPr>
                <w:bCs/>
                <w:szCs w:val="24"/>
              </w:rPr>
              <w:t xml:space="preserve"> </w:t>
            </w:r>
            <w:proofErr w:type="spellStart"/>
            <w:r w:rsidRPr="00842808">
              <w:rPr>
                <w:bCs/>
                <w:szCs w:val="24"/>
              </w:rPr>
              <w:t>Digital</w:t>
            </w:r>
            <w:proofErr w:type="spellEnd"/>
            <w:r w:rsidRPr="00842808">
              <w:rPr>
                <w:bCs/>
                <w:szCs w:val="24"/>
              </w:rPr>
              <w:t xml:space="preserve"> </w:t>
            </w:r>
            <w:proofErr w:type="spellStart"/>
            <w:r w:rsidRPr="00842808">
              <w:rPr>
                <w:bCs/>
                <w:szCs w:val="24"/>
              </w:rPr>
              <w:t>Publishing</w:t>
            </w:r>
            <w:proofErr w:type="spellEnd"/>
            <w:r w:rsidRPr="00842808">
              <w:rPr>
                <w:bCs/>
                <w:szCs w:val="24"/>
              </w:rPr>
              <w:t xml:space="preserve"> </w:t>
            </w:r>
            <w:proofErr w:type="spellStart"/>
            <w:r w:rsidRPr="00842808">
              <w:rPr>
                <w:bCs/>
                <w:szCs w:val="24"/>
              </w:rPr>
              <w:t>Suite</w:t>
            </w:r>
            <w:proofErr w:type="spellEnd"/>
            <w:r w:rsidRPr="00842808">
              <w:rPr>
                <w:bCs/>
                <w:szCs w:val="24"/>
              </w:rPr>
              <w:t>: инструментарий интерактивных публикаций</w:t>
            </w:r>
          </w:p>
        </w:tc>
        <w:tc>
          <w:tcPr>
            <w:tcW w:w="339" w:type="pct"/>
          </w:tcPr>
          <w:p w14:paraId="669EBA1C" w14:textId="77777777" w:rsidR="002E240C" w:rsidRPr="004D603A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0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14:paraId="7256A2CE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2E54" w:rsidRPr="00617FFC" w14:paraId="70964B60" w14:textId="77777777" w:rsidTr="000B2E54">
        <w:trPr>
          <w:trHeight w:val="20"/>
        </w:trPr>
        <w:tc>
          <w:tcPr>
            <w:tcW w:w="803" w:type="pct"/>
            <w:vMerge/>
          </w:tcPr>
          <w:p w14:paraId="157E348E" w14:textId="77777777" w:rsidR="002E240C" w:rsidRPr="00617FFC" w:rsidRDefault="002E240C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2" w:type="pct"/>
            <w:gridSpan w:val="2"/>
          </w:tcPr>
          <w:p w14:paraId="25B2E163" w14:textId="77777777" w:rsidR="002E240C" w:rsidRPr="00617FFC" w:rsidRDefault="002E240C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Cs/>
                <w:szCs w:val="24"/>
                <w:lang w:val="ru-RU" w:eastAsia="ru-RU"/>
              </w:rPr>
            </w:pPr>
            <w:r w:rsidRPr="00617FFC">
              <w:rPr>
                <w:b/>
                <w:bCs/>
                <w:szCs w:val="24"/>
                <w:lang w:val="ru-RU" w:eastAsia="ru-RU"/>
              </w:rPr>
              <w:t>Домашнее задание:</w:t>
            </w:r>
            <w:r w:rsidRPr="00617FFC">
              <w:rPr>
                <w:bCs/>
                <w:szCs w:val="24"/>
                <w:lang w:val="ru-RU" w:eastAsia="ru-RU"/>
              </w:rPr>
              <w:t xml:space="preserve"> [5], с.312-347</w:t>
            </w:r>
          </w:p>
        </w:tc>
        <w:tc>
          <w:tcPr>
            <w:tcW w:w="339" w:type="pct"/>
            <w:shd w:val="clear" w:color="auto" w:fill="D9D9D9"/>
          </w:tcPr>
          <w:p w14:paraId="5A7D61FA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14:paraId="17248F33" w14:textId="77777777" w:rsidR="002E240C" w:rsidRPr="00617FFC" w:rsidRDefault="002E240C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A36" w:rsidRPr="00617FFC" w14:paraId="208DBFAB" w14:textId="77777777" w:rsidTr="000B2E54">
        <w:trPr>
          <w:trHeight w:val="20"/>
        </w:trPr>
        <w:tc>
          <w:tcPr>
            <w:tcW w:w="803" w:type="pct"/>
          </w:tcPr>
          <w:p w14:paraId="50D69663" w14:textId="77777777" w:rsidR="00065A36" w:rsidRPr="00617FFC" w:rsidRDefault="00065A3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01A6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Консультация</w:t>
            </w:r>
          </w:p>
        </w:tc>
        <w:tc>
          <w:tcPr>
            <w:tcW w:w="3212" w:type="pct"/>
            <w:gridSpan w:val="2"/>
          </w:tcPr>
          <w:p w14:paraId="53543F30" w14:textId="77777777" w:rsidR="00065A36" w:rsidRPr="00617FFC" w:rsidRDefault="00065A36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39" w:type="pct"/>
          </w:tcPr>
          <w:p w14:paraId="6208EB81" w14:textId="77777777" w:rsidR="00065A36" w:rsidRPr="00617FFC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shd w:val="clear" w:color="auto" w:fill="D9D9D9"/>
          </w:tcPr>
          <w:p w14:paraId="0B3F9041" w14:textId="77777777" w:rsidR="00065A36" w:rsidRPr="00617FFC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A36" w:rsidRPr="00617FFC" w14:paraId="2BFC77DC" w14:textId="77777777" w:rsidTr="000B2E54">
        <w:trPr>
          <w:trHeight w:val="20"/>
        </w:trPr>
        <w:tc>
          <w:tcPr>
            <w:tcW w:w="803" w:type="pct"/>
          </w:tcPr>
          <w:p w14:paraId="78FEC37B" w14:textId="77777777" w:rsidR="00065A36" w:rsidRPr="00617FFC" w:rsidRDefault="00065A3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01A66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3212" w:type="pct"/>
            <w:gridSpan w:val="2"/>
          </w:tcPr>
          <w:p w14:paraId="609E4702" w14:textId="77777777" w:rsidR="00065A36" w:rsidRPr="00617FFC" w:rsidRDefault="00065A36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</w:p>
        </w:tc>
        <w:tc>
          <w:tcPr>
            <w:tcW w:w="339" w:type="pct"/>
          </w:tcPr>
          <w:p w14:paraId="33170559" w14:textId="77777777" w:rsidR="00065A36" w:rsidRPr="00617FFC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  <w:shd w:val="clear" w:color="auto" w:fill="D9D9D9"/>
          </w:tcPr>
          <w:p w14:paraId="1534F735" w14:textId="77777777" w:rsidR="00065A36" w:rsidRPr="00617FFC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A36" w:rsidRPr="00617FFC" w14:paraId="27A67AAC" w14:textId="77777777" w:rsidTr="000B2E54">
        <w:trPr>
          <w:trHeight w:val="20"/>
        </w:trPr>
        <w:tc>
          <w:tcPr>
            <w:tcW w:w="4015" w:type="pct"/>
            <w:gridSpan w:val="3"/>
          </w:tcPr>
          <w:p w14:paraId="0F8EF0F7" w14:textId="77777777" w:rsidR="00065A36" w:rsidRPr="00617FFC" w:rsidRDefault="00065A3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ПМ.03</w:t>
            </w:r>
          </w:p>
          <w:p w14:paraId="79BEF67D" w14:textId="77777777" w:rsidR="00065A36" w:rsidRPr="00617FFC" w:rsidRDefault="00065A3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Подготовка сообщени</w:t>
            </w:r>
            <w:proofErr w:type="gramStart"/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й(</w:t>
            </w:r>
            <w:proofErr w:type="gramEnd"/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презентаций) по темам:</w:t>
            </w:r>
          </w:p>
          <w:p w14:paraId="2E03138B" w14:textId="77777777" w:rsidR="00065A36" w:rsidRPr="00617FFC" w:rsidRDefault="00065A3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>Макетирование продуктов графического дизайна</w:t>
            </w:r>
          </w:p>
          <w:p w14:paraId="47119855" w14:textId="77777777" w:rsidR="00065A36" w:rsidRPr="00617FFC" w:rsidRDefault="00065A3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>Композиционные основы макетирования</w:t>
            </w:r>
          </w:p>
          <w:p w14:paraId="090DD0BF" w14:textId="77777777" w:rsidR="00065A36" w:rsidRPr="00617FFC" w:rsidRDefault="00065A36" w:rsidP="00EC5F26">
            <w:pPr>
              <w:pStyle w:val="ad"/>
              <w:suppressAutoHyphens/>
              <w:spacing w:before="0" w:after="0"/>
              <w:ind w:left="0"/>
              <w:contextualSpacing/>
              <w:jc w:val="both"/>
              <w:rPr>
                <w:b/>
                <w:bCs/>
                <w:szCs w:val="24"/>
                <w:lang w:val="ru-RU" w:eastAsia="ru-RU"/>
              </w:rPr>
            </w:pPr>
            <w:r w:rsidRPr="00617FFC">
              <w:rPr>
                <w:bCs/>
                <w:szCs w:val="24"/>
              </w:rPr>
              <w:t>Требования к публикации различных мультимедийных продуктов (</w:t>
            </w:r>
            <w:r>
              <w:rPr>
                <w:bCs/>
                <w:szCs w:val="24"/>
              </w:rPr>
              <w:t>а</w:t>
            </w:r>
            <w:r w:rsidRPr="00617FFC">
              <w:rPr>
                <w:bCs/>
                <w:szCs w:val="24"/>
              </w:rPr>
              <w:t>нимация, видеофайл, графический файл)</w:t>
            </w:r>
          </w:p>
        </w:tc>
        <w:tc>
          <w:tcPr>
            <w:tcW w:w="339" w:type="pct"/>
          </w:tcPr>
          <w:p w14:paraId="720DD705" w14:textId="77777777" w:rsidR="00065A36" w:rsidRPr="00617FFC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46" w:type="pct"/>
            <w:shd w:val="clear" w:color="auto" w:fill="D9D9D9"/>
          </w:tcPr>
          <w:p w14:paraId="17FEDE65" w14:textId="77777777" w:rsidR="00065A36" w:rsidRPr="00617FFC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A36" w:rsidRPr="00617FFC" w14:paraId="7DE942AE" w14:textId="77777777" w:rsidTr="00EC5F26">
        <w:trPr>
          <w:trHeight w:val="20"/>
        </w:trPr>
        <w:tc>
          <w:tcPr>
            <w:tcW w:w="803" w:type="pct"/>
            <w:vMerge w:val="restart"/>
          </w:tcPr>
          <w:p w14:paraId="38BCD1E1" w14:textId="77777777" w:rsidR="00065A36" w:rsidRPr="00701A66" w:rsidRDefault="00065A3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3212" w:type="pct"/>
            <w:gridSpan w:val="2"/>
          </w:tcPr>
          <w:p w14:paraId="3ECC83D3" w14:textId="77777777" w:rsidR="00065A36" w:rsidRPr="00065A36" w:rsidRDefault="00065A3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A36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339" w:type="pct"/>
          </w:tcPr>
          <w:p w14:paraId="46E9FC62" w14:textId="77777777" w:rsidR="00065A36" w:rsidRPr="00701A66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46" w:type="pct"/>
            <w:vMerge w:val="restart"/>
            <w:shd w:val="clear" w:color="auto" w:fill="D9D9D9"/>
          </w:tcPr>
          <w:p w14:paraId="1984276D" w14:textId="77777777" w:rsidR="00065A36" w:rsidRPr="00617FFC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A36" w:rsidRPr="00617FFC" w14:paraId="6E8313CA" w14:textId="77777777" w:rsidTr="00EC5F26">
        <w:trPr>
          <w:trHeight w:val="20"/>
        </w:trPr>
        <w:tc>
          <w:tcPr>
            <w:tcW w:w="803" w:type="pct"/>
            <w:vMerge/>
          </w:tcPr>
          <w:p w14:paraId="78B0155A" w14:textId="77777777" w:rsidR="00065A36" w:rsidRPr="00701A66" w:rsidRDefault="00065A3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16301F8D" w14:textId="77777777" w:rsidR="00065A36" w:rsidRPr="00065A36" w:rsidRDefault="00065A36" w:rsidP="00EC5F26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4F370F75" w14:textId="77777777" w:rsidR="00065A36" w:rsidRPr="00065A36" w:rsidRDefault="00065A3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</w:t>
            </w:r>
            <w:proofErr w:type="gramStart"/>
            <w:r w:rsidRPr="00065A36">
              <w:rPr>
                <w:rFonts w:ascii="Times New Roman" w:hAnsi="Times New Roman"/>
                <w:color w:val="000000"/>
                <w:sz w:val="24"/>
                <w:szCs w:val="24"/>
              </w:rPr>
              <w:t>дизайн-макетов</w:t>
            </w:r>
            <w:proofErr w:type="gramEnd"/>
            <w:r w:rsidRPr="00065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фирменного стиля к печати</w:t>
            </w:r>
          </w:p>
        </w:tc>
        <w:tc>
          <w:tcPr>
            <w:tcW w:w="339" w:type="pct"/>
          </w:tcPr>
          <w:p w14:paraId="0E58CDEE" w14:textId="77777777" w:rsidR="00065A36" w:rsidRPr="00065A36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A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vMerge/>
            <w:shd w:val="clear" w:color="auto" w:fill="D9D9D9"/>
          </w:tcPr>
          <w:p w14:paraId="7FE0CF71" w14:textId="77777777" w:rsidR="00065A36" w:rsidRPr="00617FFC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A36" w:rsidRPr="00617FFC" w14:paraId="6703AFF6" w14:textId="77777777" w:rsidTr="00EC5F26">
        <w:trPr>
          <w:trHeight w:val="20"/>
        </w:trPr>
        <w:tc>
          <w:tcPr>
            <w:tcW w:w="803" w:type="pct"/>
            <w:vMerge/>
          </w:tcPr>
          <w:p w14:paraId="359B2265" w14:textId="77777777" w:rsidR="00065A36" w:rsidRPr="00701A66" w:rsidRDefault="00065A3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1B8359D4" w14:textId="77777777" w:rsidR="00065A36" w:rsidRPr="00065A36" w:rsidRDefault="00065A36" w:rsidP="00EC5F26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1919EB64" w14:textId="77777777" w:rsidR="00065A36" w:rsidRPr="00065A36" w:rsidRDefault="00065A3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</w:t>
            </w:r>
            <w:proofErr w:type="gramStart"/>
            <w:r w:rsidRPr="00065A36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информационных</w:t>
            </w:r>
            <w:proofErr w:type="gramEnd"/>
            <w:r w:rsidRPr="00065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дизайн-макетов</w:t>
            </w:r>
          </w:p>
        </w:tc>
        <w:tc>
          <w:tcPr>
            <w:tcW w:w="339" w:type="pct"/>
          </w:tcPr>
          <w:p w14:paraId="126818D9" w14:textId="77777777" w:rsidR="00065A36" w:rsidRPr="00065A36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A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vMerge/>
            <w:shd w:val="clear" w:color="auto" w:fill="D9D9D9"/>
          </w:tcPr>
          <w:p w14:paraId="3E8DF52E" w14:textId="77777777" w:rsidR="00065A36" w:rsidRPr="00617FFC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A36" w:rsidRPr="00617FFC" w14:paraId="26382CE4" w14:textId="77777777" w:rsidTr="00EC5F26">
        <w:trPr>
          <w:trHeight w:val="20"/>
        </w:trPr>
        <w:tc>
          <w:tcPr>
            <w:tcW w:w="803" w:type="pct"/>
            <w:vMerge/>
          </w:tcPr>
          <w:p w14:paraId="138270CC" w14:textId="77777777" w:rsidR="00065A36" w:rsidRPr="00701A66" w:rsidRDefault="00065A3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0E2E0254" w14:textId="77777777" w:rsidR="00065A36" w:rsidRPr="00065A36" w:rsidRDefault="00065A36" w:rsidP="00EC5F26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161BF72E" w14:textId="77777777" w:rsidR="00065A36" w:rsidRPr="00065A36" w:rsidRDefault="00065A3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</w:t>
            </w:r>
            <w:proofErr w:type="gramStart"/>
            <w:r w:rsidRPr="00065A36">
              <w:rPr>
                <w:rFonts w:ascii="Times New Roman" w:hAnsi="Times New Roman"/>
                <w:color w:val="000000"/>
                <w:sz w:val="24"/>
                <w:szCs w:val="24"/>
              </w:rPr>
              <w:t>многостраничных</w:t>
            </w:r>
            <w:proofErr w:type="gramEnd"/>
            <w:r w:rsidRPr="00065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дизайн-макетов</w:t>
            </w:r>
          </w:p>
        </w:tc>
        <w:tc>
          <w:tcPr>
            <w:tcW w:w="339" w:type="pct"/>
          </w:tcPr>
          <w:p w14:paraId="49E66F0F" w14:textId="77777777" w:rsidR="00065A36" w:rsidRPr="00065A36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A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vMerge/>
            <w:shd w:val="clear" w:color="auto" w:fill="D9D9D9"/>
          </w:tcPr>
          <w:p w14:paraId="283F7A00" w14:textId="77777777" w:rsidR="00065A36" w:rsidRPr="00617FFC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A36" w:rsidRPr="00617FFC" w14:paraId="60C38267" w14:textId="77777777" w:rsidTr="00EC5F26">
        <w:trPr>
          <w:trHeight w:val="20"/>
        </w:trPr>
        <w:tc>
          <w:tcPr>
            <w:tcW w:w="803" w:type="pct"/>
            <w:vMerge/>
          </w:tcPr>
          <w:p w14:paraId="541EE6F7" w14:textId="77777777" w:rsidR="00065A36" w:rsidRPr="00701A66" w:rsidRDefault="00065A3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408F7E27" w14:textId="77777777" w:rsidR="00065A36" w:rsidRPr="00065A36" w:rsidRDefault="00065A36" w:rsidP="00EC5F26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5BE771A3" w14:textId="77777777" w:rsidR="00065A36" w:rsidRPr="00065A36" w:rsidRDefault="00065A3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</w:t>
            </w:r>
            <w:proofErr w:type="gramStart"/>
            <w:r w:rsidRPr="00065A36">
              <w:rPr>
                <w:rFonts w:ascii="Times New Roman" w:hAnsi="Times New Roman"/>
                <w:color w:val="000000"/>
                <w:sz w:val="24"/>
                <w:szCs w:val="24"/>
              </w:rPr>
              <w:t>дизайн-макетов</w:t>
            </w:r>
            <w:proofErr w:type="gramEnd"/>
            <w:r w:rsidRPr="00065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упаковки к печати</w:t>
            </w:r>
          </w:p>
        </w:tc>
        <w:tc>
          <w:tcPr>
            <w:tcW w:w="339" w:type="pct"/>
          </w:tcPr>
          <w:p w14:paraId="58FF6164" w14:textId="77777777" w:rsidR="00065A36" w:rsidRPr="00065A36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A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vMerge/>
            <w:shd w:val="clear" w:color="auto" w:fill="D9D9D9"/>
          </w:tcPr>
          <w:p w14:paraId="584817BD" w14:textId="77777777" w:rsidR="00065A36" w:rsidRPr="00617FFC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A36" w:rsidRPr="00617FFC" w14:paraId="3100393E" w14:textId="77777777" w:rsidTr="00EC5F26">
        <w:trPr>
          <w:trHeight w:val="20"/>
        </w:trPr>
        <w:tc>
          <w:tcPr>
            <w:tcW w:w="803" w:type="pct"/>
            <w:vMerge/>
          </w:tcPr>
          <w:p w14:paraId="476E93F7" w14:textId="77777777" w:rsidR="00065A36" w:rsidRPr="00701A66" w:rsidRDefault="00065A3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782F4FCE" w14:textId="77777777" w:rsidR="00065A36" w:rsidRPr="00065A36" w:rsidRDefault="00065A36" w:rsidP="00EC5F26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4A159350" w14:textId="77777777" w:rsidR="00065A36" w:rsidRPr="00065A36" w:rsidRDefault="00065A3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A36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065A36">
              <w:rPr>
                <w:rFonts w:ascii="Times New Roman" w:hAnsi="Times New Roman"/>
                <w:bCs/>
                <w:sz w:val="24"/>
                <w:szCs w:val="24"/>
              </w:rPr>
              <w:t>опечатная подготовка печатных материалов</w:t>
            </w:r>
          </w:p>
        </w:tc>
        <w:tc>
          <w:tcPr>
            <w:tcW w:w="339" w:type="pct"/>
          </w:tcPr>
          <w:p w14:paraId="38C1391B" w14:textId="77777777" w:rsidR="00065A36" w:rsidRPr="00065A36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A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vMerge/>
            <w:shd w:val="clear" w:color="auto" w:fill="D9D9D9"/>
          </w:tcPr>
          <w:p w14:paraId="67B8A0DD" w14:textId="77777777" w:rsidR="00065A36" w:rsidRPr="00617FFC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5A36" w:rsidRPr="00617FFC" w14:paraId="16353796" w14:textId="77777777" w:rsidTr="00EC5F26">
        <w:trPr>
          <w:trHeight w:val="20"/>
        </w:trPr>
        <w:tc>
          <w:tcPr>
            <w:tcW w:w="803" w:type="pct"/>
            <w:vMerge/>
          </w:tcPr>
          <w:p w14:paraId="70A0DC22" w14:textId="77777777" w:rsidR="00065A36" w:rsidRPr="00701A66" w:rsidRDefault="00065A3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6629F1AC" w14:textId="77777777" w:rsidR="00065A36" w:rsidRPr="00065A36" w:rsidRDefault="00065A36" w:rsidP="00EC5F26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72292DEC" w14:textId="77777777" w:rsidR="00065A36" w:rsidRPr="00065A36" w:rsidRDefault="00065A3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A36">
              <w:rPr>
                <w:rFonts w:ascii="Times New Roman" w:hAnsi="Times New Roman"/>
                <w:bCs/>
                <w:sz w:val="24"/>
                <w:szCs w:val="24"/>
              </w:rPr>
              <w:t>Допечатная подготовка  медиа продуктов</w:t>
            </w:r>
          </w:p>
        </w:tc>
        <w:tc>
          <w:tcPr>
            <w:tcW w:w="339" w:type="pct"/>
          </w:tcPr>
          <w:p w14:paraId="30D399CA" w14:textId="77777777" w:rsidR="00065A36" w:rsidRPr="00065A36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A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vMerge/>
            <w:shd w:val="clear" w:color="auto" w:fill="D9D9D9"/>
          </w:tcPr>
          <w:p w14:paraId="40BFB951" w14:textId="77777777" w:rsidR="00065A36" w:rsidRPr="00617FFC" w:rsidRDefault="00065A3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F26" w:rsidRPr="00617FFC" w14:paraId="001CDC31" w14:textId="77777777" w:rsidTr="00EC5F26">
        <w:trPr>
          <w:trHeight w:val="20"/>
        </w:trPr>
        <w:tc>
          <w:tcPr>
            <w:tcW w:w="803" w:type="pct"/>
            <w:vMerge w:val="restart"/>
          </w:tcPr>
          <w:p w14:paraId="12A24332" w14:textId="77777777" w:rsidR="00EC5F26" w:rsidRPr="00701A66" w:rsidRDefault="00EC5F2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12" w:type="pct"/>
            <w:gridSpan w:val="2"/>
          </w:tcPr>
          <w:p w14:paraId="75F89680" w14:textId="77777777" w:rsidR="00EC5F26" w:rsidRPr="00EC5F26" w:rsidRDefault="00EC5F2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F26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339" w:type="pct"/>
          </w:tcPr>
          <w:p w14:paraId="5CB29553" w14:textId="77777777" w:rsidR="00EC5F26" w:rsidRPr="00701A66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646" w:type="pct"/>
            <w:vMerge w:val="restart"/>
            <w:shd w:val="clear" w:color="auto" w:fill="D9D9D9"/>
          </w:tcPr>
          <w:p w14:paraId="4A176F7D" w14:textId="77777777" w:rsidR="00EC5F26" w:rsidRPr="00617FFC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F26" w:rsidRPr="00617FFC" w14:paraId="540F6E73" w14:textId="77777777" w:rsidTr="00EC5F26">
        <w:trPr>
          <w:trHeight w:val="20"/>
        </w:trPr>
        <w:tc>
          <w:tcPr>
            <w:tcW w:w="803" w:type="pct"/>
            <w:vMerge/>
          </w:tcPr>
          <w:p w14:paraId="6E37E5BE" w14:textId="77777777" w:rsidR="00EC5F26" w:rsidRPr="00701A66" w:rsidRDefault="00EC5F2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71758EBA" w14:textId="77777777" w:rsidR="00EC5F26" w:rsidRPr="00065A36" w:rsidRDefault="00EC5F26" w:rsidP="00EC5F26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45F16297" w14:textId="77777777" w:rsidR="00EC5F26" w:rsidRPr="00617FFC" w:rsidRDefault="00EC5F26" w:rsidP="00EC5F26">
            <w:pPr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>Работа с различными форматами файлов</w:t>
            </w:r>
          </w:p>
        </w:tc>
        <w:tc>
          <w:tcPr>
            <w:tcW w:w="339" w:type="pct"/>
          </w:tcPr>
          <w:p w14:paraId="58601FC8" w14:textId="77777777" w:rsidR="00EC5F26" w:rsidRPr="00EC5F26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F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vMerge/>
            <w:shd w:val="clear" w:color="auto" w:fill="D9D9D9"/>
          </w:tcPr>
          <w:p w14:paraId="7AB02F31" w14:textId="77777777" w:rsidR="00EC5F26" w:rsidRPr="00617FFC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F26" w:rsidRPr="00617FFC" w14:paraId="31EB155B" w14:textId="77777777" w:rsidTr="00EC5F26">
        <w:trPr>
          <w:trHeight w:val="20"/>
        </w:trPr>
        <w:tc>
          <w:tcPr>
            <w:tcW w:w="803" w:type="pct"/>
            <w:vMerge/>
          </w:tcPr>
          <w:p w14:paraId="6F0D1129" w14:textId="77777777" w:rsidR="00EC5F26" w:rsidRPr="00701A66" w:rsidRDefault="00EC5F2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63583480" w14:textId="77777777" w:rsidR="00EC5F26" w:rsidRPr="00065A36" w:rsidRDefault="00EC5F26" w:rsidP="00EC5F26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49E2EDD6" w14:textId="77777777" w:rsidR="00EC5F26" w:rsidRPr="00617FFC" w:rsidRDefault="00EC5F26" w:rsidP="00EC5F26">
            <w:pPr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>Работа с презентационными макетами</w:t>
            </w:r>
          </w:p>
        </w:tc>
        <w:tc>
          <w:tcPr>
            <w:tcW w:w="339" w:type="pct"/>
          </w:tcPr>
          <w:p w14:paraId="21CB14B1" w14:textId="77777777" w:rsidR="00EC5F26" w:rsidRPr="00EC5F26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F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vMerge/>
            <w:shd w:val="clear" w:color="auto" w:fill="D9D9D9"/>
          </w:tcPr>
          <w:p w14:paraId="06E59E00" w14:textId="77777777" w:rsidR="00EC5F26" w:rsidRPr="00617FFC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F26" w:rsidRPr="00617FFC" w14:paraId="13685CAB" w14:textId="77777777" w:rsidTr="00EC5F26">
        <w:trPr>
          <w:trHeight w:val="20"/>
        </w:trPr>
        <w:tc>
          <w:tcPr>
            <w:tcW w:w="803" w:type="pct"/>
            <w:vMerge/>
          </w:tcPr>
          <w:p w14:paraId="229F161B" w14:textId="77777777" w:rsidR="00EC5F26" w:rsidRPr="00701A66" w:rsidRDefault="00EC5F2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4C1FDFAD" w14:textId="77777777" w:rsidR="00EC5F26" w:rsidRPr="00065A36" w:rsidRDefault="00EC5F26" w:rsidP="00EC5F26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7DD4CFD4" w14:textId="77777777" w:rsidR="00EC5F26" w:rsidRPr="00617FFC" w:rsidRDefault="00EC5F26" w:rsidP="00EC5F26">
            <w:pPr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>Разработка макета коробки</w:t>
            </w:r>
          </w:p>
        </w:tc>
        <w:tc>
          <w:tcPr>
            <w:tcW w:w="339" w:type="pct"/>
          </w:tcPr>
          <w:p w14:paraId="6835EC01" w14:textId="77777777" w:rsidR="00EC5F26" w:rsidRPr="00EC5F26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F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vMerge/>
            <w:shd w:val="clear" w:color="auto" w:fill="D9D9D9"/>
          </w:tcPr>
          <w:p w14:paraId="77ABC318" w14:textId="77777777" w:rsidR="00EC5F26" w:rsidRPr="00617FFC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F26" w:rsidRPr="00617FFC" w14:paraId="2289547D" w14:textId="77777777" w:rsidTr="00EC5F26">
        <w:trPr>
          <w:trHeight w:val="20"/>
        </w:trPr>
        <w:tc>
          <w:tcPr>
            <w:tcW w:w="803" w:type="pct"/>
            <w:vMerge/>
          </w:tcPr>
          <w:p w14:paraId="25B7C3CB" w14:textId="77777777" w:rsidR="00EC5F26" w:rsidRPr="00701A66" w:rsidRDefault="00EC5F2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15DF1B04" w14:textId="77777777" w:rsidR="00EC5F26" w:rsidRPr="00065A36" w:rsidRDefault="00EC5F26" w:rsidP="00EC5F26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2B1C1AE2" w14:textId="77777777" w:rsidR="00EC5F26" w:rsidRPr="00617FFC" w:rsidRDefault="00EC5F2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>Макеты многостраничных изданий</w:t>
            </w:r>
          </w:p>
        </w:tc>
        <w:tc>
          <w:tcPr>
            <w:tcW w:w="339" w:type="pct"/>
          </w:tcPr>
          <w:p w14:paraId="70400CF1" w14:textId="77777777" w:rsidR="00EC5F26" w:rsidRPr="00EC5F26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F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vMerge/>
            <w:shd w:val="clear" w:color="auto" w:fill="D9D9D9"/>
          </w:tcPr>
          <w:p w14:paraId="643D6645" w14:textId="77777777" w:rsidR="00EC5F26" w:rsidRPr="00617FFC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F26" w:rsidRPr="00617FFC" w14:paraId="1436D963" w14:textId="77777777" w:rsidTr="00EC5F26">
        <w:trPr>
          <w:trHeight w:val="20"/>
        </w:trPr>
        <w:tc>
          <w:tcPr>
            <w:tcW w:w="803" w:type="pct"/>
            <w:vMerge/>
          </w:tcPr>
          <w:p w14:paraId="097AF6B6" w14:textId="77777777" w:rsidR="00EC5F26" w:rsidRPr="00701A66" w:rsidRDefault="00EC5F2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4D57598A" w14:textId="77777777" w:rsidR="00EC5F26" w:rsidRPr="00065A36" w:rsidRDefault="00EC5F26" w:rsidP="00EC5F26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2B12F088" w14:textId="77777777" w:rsidR="00EC5F26" w:rsidRPr="00617FFC" w:rsidRDefault="00EC5F2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</w:t>
            </w:r>
            <w:proofErr w:type="gramStart"/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>дизайн-макетов</w:t>
            </w:r>
            <w:proofErr w:type="gramEnd"/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 xml:space="preserve"> фирменного стиля к печати</w:t>
            </w:r>
          </w:p>
        </w:tc>
        <w:tc>
          <w:tcPr>
            <w:tcW w:w="339" w:type="pct"/>
          </w:tcPr>
          <w:p w14:paraId="10A24C61" w14:textId="77777777" w:rsidR="00EC5F26" w:rsidRPr="00EC5F26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F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vMerge/>
            <w:shd w:val="clear" w:color="auto" w:fill="D9D9D9"/>
          </w:tcPr>
          <w:p w14:paraId="3D58D6D7" w14:textId="77777777" w:rsidR="00EC5F26" w:rsidRPr="00617FFC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F26" w:rsidRPr="00617FFC" w14:paraId="23128A58" w14:textId="77777777" w:rsidTr="00EC5F26">
        <w:trPr>
          <w:trHeight w:val="20"/>
        </w:trPr>
        <w:tc>
          <w:tcPr>
            <w:tcW w:w="803" w:type="pct"/>
            <w:vMerge/>
          </w:tcPr>
          <w:p w14:paraId="173E784B" w14:textId="77777777" w:rsidR="00EC5F26" w:rsidRPr="00701A66" w:rsidRDefault="00EC5F2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52999A1B" w14:textId="77777777" w:rsidR="00EC5F26" w:rsidRPr="00065A36" w:rsidRDefault="00EC5F26" w:rsidP="00EC5F26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69B9D4E0" w14:textId="77777777" w:rsidR="00EC5F26" w:rsidRPr="00617FFC" w:rsidRDefault="00EC5F2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</w:t>
            </w:r>
            <w:proofErr w:type="gramStart"/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>информационных</w:t>
            </w:r>
            <w:proofErr w:type="gramEnd"/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 xml:space="preserve"> дизайн-макетов</w:t>
            </w:r>
          </w:p>
        </w:tc>
        <w:tc>
          <w:tcPr>
            <w:tcW w:w="339" w:type="pct"/>
          </w:tcPr>
          <w:p w14:paraId="192871C4" w14:textId="77777777" w:rsidR="00EC5F26" w:rsidRPr="00EC5F26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F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6" w:type="pct"/>
            <w:vMerge/>
            <w:shd w:val="clear" w:color="auto" w:fill="D9D9D9"/>
          </w:tcPr>
          <w:p w14:paraId="3FA11E41" w14:textId="77777777" w:rsidR="00EC5F26" w:rsidRPr="00617FFC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F26" w:rsidRPr="00617FFC" w14:paraId="6DC4A34A" w14:textId="77777777" w:rsidTr="00EC5F26">
        <w:trPr>
          <w:trHeight w:val="20"/>
        </w:trPr>
        <w:tc>
          <w:tcPr>
            <w:tcW w:w="803" w:type="pct"/>
            <w:vMerge/>
          </w:tcPr>
          <w:p w14:paraId="19520692" w14:textId="77777777" w:rsidR="00EC5F26" w:rsidRPr="00701A66" w:rsidRDefault="00EC5F2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7AD2D625" w14:textId="77777777" w:rsidR="00EC5F26" w:rsidRPr="00065A36" w:rsidRDefault="00EC5F26" w:rsidP="00EC5F26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056E31BF" w14:textId="77777777" w:rsidR="00EC5F26" w:rsidRPr="00617FFC" w:rsidRDefault="00EC5F2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</w:t>
            </w:r>
            <w:proofErr w:type="gramStart"/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>многостраничных</w:t>
            </w:r>
            <w:proofErr w:type="gramEnd"/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 xml:space="preserve"> дизайн-макетов</w:t>
            </w:r>
          </w:p>
        </w:tc>
        <w:tc>
          <w:tcPr>
            <w:tcW w:w="339" w:type="pct"/>
          </w:tcPr>
          <w:p w14:paraId="6F7719DE" w14:textId="77777777" w:rsidR="00EC5F26" w:rsidRPr="00EC5F26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F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6" w:type="pct"/>
            <w:vMerge/>
            <w:shd w:val="clear" w:color="auto" w:fill="D9D9D9"/>
          </w:tcPr>
          <w:p w14:paraId="47283D4E" w14:textId="77777777" w:rsidR="00EC5F26" w:rsidRPr="00617FFC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F26" w:rsidRPr="00617FFC" w14:paraId="249D7991" w14:textId="77777777" w:rsidTr="00EC5F26">
        <w:trPr>
          <w:trHeight w:val="20"/>
        </w:trPr>
        <w:tc>
          <w:tcPr>
            <w:tcW w:w="803" w:type="pct"/>
            <w:vMerge/>
          </w:tcPr>
          <w:p w14:paraId="2BB93270" w14:textId="77777777" w:rsidR="00EC5F26" w:rsidRPr="00701A66" w:rsidRDefault="00EC5F2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7AD0C388" w14:textId="77777777" w:rsidR="00EC5F26" w:rsidRPr="00065A36" w:rsidRDefault="00EC5F26" w:rsidP="00EC5F26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35EA383C" w14:textId="77777777" w:rsidR="00EC5F26" w:rsidRPr="00617FFC" w:rsidRDefault="00EC5F2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>Подготовка дизайн макетов фирменного стиля к публикации в электронном устройстве</w:t>
            </w:r>
          </w:p>
        </w:tc>
        <w:tc>
          <w:tcPr>
            <w:tcW w:w="339" w:type="pct"/>
          </w:tcPr>
          <w:p w14:paraId="757C2B23" w14:textId="77777777" w:rsidR="00EC5F26" w:rsidRPr="00EC5F26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F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6" w:type="pct"/>
            <w:vMerge/>
            <w:shd w:val="clear" w:color="auto" w:fill="D9D9D9"/>
          </w:tcPr>
          <w:p w14:paraId="378FD9A6" w14:textId="77777777" w:rsidR="00EC5F26" w:rsidRPr="00617FFC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F26" w:rsidRPr="00617FFC" w14:paraId="2664E661" w14:textId="77777777" w:rsidTr="00EC5F26">
        <w:trPr>
          <w:trHeight w:val="20"/>
        </w:trPr>
        <w:tc>
          <w:tcPr>
            <w:tcW w:w="803" w:type="pct"/>
            <w:vMerge/>
          </w:tcPr>
          <w:p w14:paraId="484D755C" w14:textId="77777777" w:rsidR="00EC5F26" w:rsidRPr="00701A66" w:rsidRDefault="00EC5F2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5E9C2169" w14:textId="77777777" w:rsidR="00EC5F26" w:rsidRPr="00065A36" w:rsidRDefault="00EC5F26" w:rsidP="00EC5F26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26BAB4EE" w14:textId="77777777" w:rsidR="00EC5F26" w:rsidRPr="00617FFC" w:rsidRDefault="00EC5F2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</w:t>
            </w:r>
            <w:proofErr w:type="gramStart"/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>информационных</w:t>
            </w:r>
            <w:proofErr w:type="gramEnd"/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 xml:space="preserve"> дизайн-макетов к публикации в электронном устройстве</w:t>
            </w:r>
          </w:p>
        </w:tc>
        <w:tc>
          <w:tcPr>
            <w:tcW w:w="339" w:type="pct"/>
          </w:tcPr>
          <w:p w14:paraId="63BBC4A2" w14:textId="77777777" w:rsidR="00EC5F26" w:rsidRPr="00EC5F26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F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6" w:type="pct"/>
            <w:vMerge/>
            <w:shd w:val="clear" w:color="auto" w:fill="D9D9D9"/>
          </w:tcPr>
          <w:p w14:paraId="35736134" w14:textId="77777777" w:rsidR="00EC5F26" w:rsidRPr="00617FFC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F26" w:rsidRPr="00617FFC" w14:paraId="7C428D15" w14:textId="77777777" w:rsidTr="00EC5F26">
        <w:trPr>
          <w:trHeight w:val="20"/>
        </w:trPr>
        <w:tc>
          <w:tcPr>
            <w:tcW w:w="803" w:type="pct"/>
            <w:vMerge/>
          </w:tcPr>
          <w:p w14:paraId="07E6CC97" w14:textId="77777777" w:rsidR="00EC5F26" w:rsidRPr="00701A66" w:rsidRDefault="00EC5F2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3C437CEB" w14:textId="77777777" w:rsidR="00EC5F26" w:rsidRPr="00065A36" w:rsidRDefault="00EC5F26" w:rsidP="00EC5F26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041C28D4" w14:textId="77777777" w:rsidR="00EC5F26" w:rsidRPr="00617FFC" w:rsidRDefault="00EC5F2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</w:t>
            </w:r>
            <w:proofErr w:type="gramStart"/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>многостраничных</w:t>
            </w:r>
            <w:proofErr w:type="gramEnd"/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 xml:space="preserve"> дизайн-макетов к публикации в электронном устройстве</w:t>
            </w:r>
          </w:p>
        </w:tc>
        <w:tc>
          <w:tcPr>
            <w:tcW w:w="339" w:type="pct"/>
          </w:tcPr>
          <w:p w14:paraId="4756FE3E" w14:textId="77777777" w:rsidR="00EC5F26" w:rsidRPr="00EC5F26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F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6" w:type="pct"/>
            <w:vMerge/>
            <w:shd w:val="clear" w:color="auto" w:fill="D9D9D9"/>
          </w:tcPr>
          <w:p w14:paraId="6F647753" w14:textId="77777777" w:rsidR="00EC5F26" w:rsidRPr="00617FFC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F26" w:rsidRPr="00617FFC" w14:paraId="161E9003" w14:textId="77777777" w:rsidTr="00EC5F26">
        <w:trPr>
          <w:trHeight w:val="20"/>
        </w:trPr>
        <w:tc>
          <w:tcPr>
            <w:tcW w:w="803" w:type="pct"/>
            <w:vMerge/>
          </w:tcPr>
          <w:p w14:paraId="202B480E" w14:textId="77777777" w:rsidR="00EC5F26" w:rsidRPr="00701A66" w:rsidRDefault="00EC5F26" w:rsidP="00EC5F2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" w:type="pct"/>
          </w:tcPr>
          <w:p w14:paraId="37780A71" w14:textId="77777777" w:rsidR="00EC5F26" w:rsidRPr="00065A36" w:rsidRDefault="00EC5F26" w:rsidP="00EC5F26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20" w:type="pct"/>
          </w:tcPr>
          <w:p w14:paraId="13356439" w14:textId="77777777" w:rsidR="00EC5F26" w:rsidRPr="00617FFC" w:rsidRDefault="00EC5F26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</w:t>
            </w:r>
            <w:proofErr w:type="gramStart"/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>дизайн-макетов</w:t>
            </w:r>
            <w:proofErr w:type="gramEnd"/>
            <w:r w:rsidRPr="00617FFC">
              <w:rPr>
                <w:rFonts w:ascii="Times New Roman" w:hAnsi="Times New Roman"/>
                <w:bCs/>
                <w:sz w:val="24"/>
                <w:szCs w:val="24"/>
              </w:rPr>
              <w:t xml:space="preserve"> упаковки к публикации в электронном устройстве</w:t>
            </w:r>
          </w:p>
        </w:tc>
        <w:tc>
          <w:tcPr>
            <w:tcW w:w="339" w:type="pct"/>
          </w:tcPr>
          <w:p w14:paraId="0252AA04" w14:textId="77777777" w:rsidR="00EC5F26" w:rsidRPr="00EC5F26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5F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6" w:type="pct"/>
            <w:vMerge/>
            <w:shd w:val="clear" w:color="auto" w:fill="D9D9D9"/>
          </w:tcPr>
          <w:p w14:paraId="3850FD9F" w14:textId="77777777" w:rsidR="00EC5F26" w:rsidRPr="00617FFC" w:rsidRDefault="00EC5F26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2B1B" w:rsidRPr="00701A66" w14:paraId="3B5F5E34" w14:textId="77777777" w:rsidTr="00EC5F26">
        <w:trPr>
          <w:trHeight w:val="20"/>
        </w:trPr>
        <w:tc>
          <w:tcPr>
            <w:tcW w:w="4015" w:type="pct"/>
            <w:gridSpan w:val="3"/>
          </w:tcPr>
          <w:p w14:paraId="2D878601" w14:textId="77777777" w:rsidR="00862B1B" w:rsidRPr="00701A66" w:rsidRDefault="00862B1B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1A66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квалификационный</w:t>
            </w:r>
          </w:p>
        </w:tc>
        <w:tc>
          <w:tcPr>
            <w:tcW w:w="339" w:type="pct"/>
          </w:tcPr>
          <w:p w14:paraId="432C8FB5" w14:textId="77777777" w:rsidR="00862B1B" w:rsidRPr="00701A66" w:rsidRDefault="00862B1B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A6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46" w:type="pct"/>
            <w:shd w:val="clear" w:color="auto" w:fill="D9D9D9"/>
          </w:tcPr>
          <w:p w14:paraId="1F91E733" w14:textId="77777777" w:rsidR="00862B1B" w:rsidRPr="00701A66" w:rsidRDefault="00862B1B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2B1B" w:rsidRPr="00701A66" w14:paraId="4BC0CC76" w14:textId="77777777" w:rsidTr="00EC5F26">
        <w:trPr>
          <w:trHeight w:val="20"/>
        </w:trPr>
        <w:tc>
          <w:tcPr>
            <w:tcW w:w="4015" w:type="pct"/>
            <w:gridSpan w:val="3"/>
          </w:tcPr>
          <w:p w14:paraId="54ADC017" w14:textId="77777777" w:rsidR="00862B1B" w:rsidRPr="00701A66" w:rsidRDefault="00862B1B" w:rsidP="00EC5F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1A66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  <w:r w:rsidRPr="00701A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9" w:type="pct"/>
          </w:tcPr>
          <w:p w14:paraId="28AF0BF9" w14:textId="77777777" w:rsidR="00862B1B" w:rsidRPr="00701A66" w:rsidRDefault="00E67AB5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278</w:t>
            </w:r>
          </w:p>
        </w:tc>
        <w:tc>
          <w:tcPr>
            <w:tcW w:w="646" w:type="pct"/>
            <w:shd w:val="clear" w:color="auto" w:fill="D9D9D9"/>
          </w:tcPr>
          <w:p w14:paraId="5E6B0C39" w14:textId="77777777" w:rsidR="00862B1B" w:rsidRPr="00701A66" w:rsidRDefault="00862B1B" w:rsidP="00EC5F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7097F8" w14:textId="77777777" w:rsidR="00B00FA7" w:rsidRDefault="00B00FA7" w:rsidP="004C746F">
      <w:pPr>
        <w:rPr>
          <w:rFonts w:ascii="Times New Roman" w:hAnsi="Times New Roman"/>
          <w:i/>
        </w:rPr>
      </w:pPr>
    </w:p>
    <w:p w14:paraId="0082DB6A" w14:textId="77777777" w:rsidR="00B00FA7" w:rsidRPr="00414C20" w:rsidRDefault="00B00FA7" w:rsidP="004C746F">
      <w:pPr>
        <w:rPr>
          <w:rFonts w:ascii="Times New Roman" w:hAnsi="Times New Roman"/>
          <w:i/>
        </w:rPr>
        <w:sectPr w:rsidR="00B00FA7" w:rsidRPr="00414C20" w:rsidSect="001A6B9F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37282E93" w14:textId="77777777" w:rsidR="004C746F" w:rsidRPr="00EC698D" w:rsidRDefault="00E4530E" w:rsidP="009064D2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3 У</w:t>
      </w:r>
      <w:r w:rsidRPr="00E4530E">
        <w:rPr>
          <w:rFonts w:ascii="Times New Roman" w:hAnsi="Times New Roman"/>
          <w:b/>
          <w:bCs/>
          <w:sz w:val="28"/>
          <w:szCs w:val="28"/>
        </w:rPr>
        <w:t>словия реализа</w:t>
      </w:r>
      <w:r w:rsidR="00EC698D">
        <w:rPr>
          <w:rFonts w:ascii="Times New Roman" w:hAnsi="Times New Roman"/>
          <w:b/>
          <w:bCs/>
          <w:sz w:val="28"/>
          <w:szCs w:val="28"/>
        </w:rPr>
        <w:t>ции программы профессионального</w:t>
      </w:r>
      <w:r w:rsidRPr="00E4530E">
        <w:rPr>
          <w:rFonts w:ascii="Times New Roman" w:hAnsi="Times New Roman"/>
          <w:b/>
          <w:bCs/>
          <w:sz w:val="28"/>
          <w:szCs w:val="28"/>
        </w:rPr>
        <w:t xml:space="preserve"> модуля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C436C" w:rsidRPr="00E4530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ПМ</w:t>
      </w:r>
      <w:r w:rsidRPr="00E4530E">
        <w:rPr>
          <w:rFonts w:ascii="Times New Roman" w:hAnsi="Times New Roman"/>
          <w:b/>
          <w:sz w:val="28"/>
          <w:szCs w:val="28"/>
        </w:rPr>
        <w:t xml:space="preserve">.03 </w:t>
      </w:r>
      <w:r>
        <w:rPr>
          <w:rFonts w:ascii="Times New Roman" w:hAnsi="Times New Roman"/>
          <w:b/>
          <w:sz w:val="28"/>
          <w:szCs w:val="28"/>
        </w:rPr>
        <w:t>П</w:t>
      </w:r>
      <w:r w:rsidRPr="00E4530E">
        <w:rPr>
          <w:rFonts w:ascii="Times New Roman" w:hAnsi="Times New Roman"/>
          <w:b/>
          <w:sz w:val="28"/>
          <w:szCs w:val="28"/>
        </w:rPr>
        <w:t xml:space="preserve">одготовка </w:t>
      </w:r>
      <w:proofErr w:type="gramStart"/>
      <w:r w:rsidRPr="00E4530E">
        <w:rPr>
          <w:rFonts w:ascii="Times New Roman" w:hAnsi="Times New Roman"/>
          <w:b/>
          <w:sz w:val="28"/>
          <w:szCs w:val="28"/>
        </w:rPr>
        <w:t>дизайн-макета</w:t>
      </w:r>
      <w:proofErr w:type="gramEnd"/>
      <w:r w:rsidRPr="00E4530E">
        <w:rPr>
          <w:rFonts w:ascii="Times New Roman" w:hAnsi="Times New Roman"/>
          <w:b/>
          <w:sz w:val="28"/>
          <w:szCs w:val="28"/>
        </w:rPr>
        <w:t xml:space="preserve"> к печати (публикации)»</w:t>
      </w:r>
    </w:p>
    <w:p w14:paraId="1B8F98AB" w14:textId="77777777" w:rsidR="00E4530E" w:rsidRPr="00E4530E" w:rsidRDefault="00E4530E" w:rsidP="009064D2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EE0A033" w14:textId="77777777" w:rsidR="003D4A5D" w:rsidRPr="00E4530E" w:rsidRDefault="00E824A8" w:rsidP="009064D2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4530E">
        <w:rPr>
          <w:rFonts w:ascii="Times New Roman" w:hAnsi="Times New Roman"/>
          <w:b/>
          <w:bCs/>
          <w:sz w:val="28"/>
          <w:szCs w:val="28"/>
        </w:rPr>
        <w:t>Кабинет</w:t>
      </w:r>
      <w:r w:rsidR="00EF31B2" w:rsidRPr="00E4530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4530E">
        <w:rPr>
          <w:rFonts w:ascii="Times New Roman" w:hAnsi="Times New Roman"/>
          <w:b/>
          <w:bCs/>
          <w:i/>
          <w:sz w:val="28"/>
          <w:szCs w:val="28"/>
        </w:rPr>
        <w:t>к</w:t>
      </w:r>
      <w:r w:rsidRPr="00E4530E">
        <w:rPr>
          <w:rFonts w:ascii="Times New Roman" w:hAnsi="Times New Roman"/>
          <w:b/>
          <w:color w:val="000000"/>
          <w:sz w:val="28"/>
          <w:szCs w:val="28"/>
        </w:rPr>
        <w:t>омпьютерных (информационных) технологий</w:t>
      </w:r>
      <w:r w:rsidRPr="00E4530E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r w:rsidR="003D4A5D" w:rsidRPr="00E4530E">
        <w:rPr>
          <w:rFonts w:ascii="Times New Roman" w:hAnsi="Times New Roman"/>
          <w:b/>
          <w:bCs/>
          <w:sz w:val="28"/>
          <w:szCs w:val="28"/>
        </w:rPr>
        <w:t>оснащенный оборудованием:</w:t>
      </w:r>
    </w:p>
    <w:p w14:paraId="3A6EBAB1" w14:textId="77777777" w:rsidR="00E824A8" w:rsidRPr="00E4530E" w:rsidRDefault="00E4530E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E824A8" w:rsidRPr="00E4530E">
        <w:rPr>
          <w:rFonts w:ascii="Times New Roman" w:hAnsi="Times New Roman"/>
          <w:color w:val="000000"/>
          <w:sz w:val="28"/>
          <w:szCs w:val="28"/>
        </w:rPr>
        <w:t xml:space="preserve">сплит-системой со следующим оборудованием: </w:t>
      </w:r>
    </w:p>
    <w:p w14:paraId="44FCDD03" w14:textId="77777777" w:rsidR="00E824A8" w:rsidRPr="00E4530E" w:rsidRDefault="00E4530E" w:rsidP="009064D2">
      <w:pPr>
        <w:pStyle w:val="a8"/>
        <w:widowControl/>
        <w:suppressAutoHyphens/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E824A8" w:rsidRPr="00E4530E">
        <w:rPr>
          <w:color w:val="000000"/>
          <w:sz w:val="28"/>
          <w:szCs w:val="28"/>
          <w:lang w:val="ru-RU"/>
        </w:rPr>
        <w:t>рабочее место преподавателя: персональный компьютер – рабочее место с лицензионным программным обеспечением, комплект оборудования для подключения к сети «Интернет»</w:t>
      </w:r>
      <w:r>
        <w:rPr>
          <w:color w:val="000000"/>
          <w:sz w:val="28"/>
          <w:szCs w:val="28"/>
          <w:lang w:val="ru-RU"/>
        </w:rPr>
        <w:t>;</w:t>
      </w:r>
    </w:p>
    <w:p w14:paraId="33B78539" w14:textId="77777777" w:rsidR="00E824A8" w:rsidRPr="00E4530E" w:rsidRDefault="00E824A8" w:rsidP="009064D2">
      <w:pPr>
        <w:pStyle w:val="a8"/>
        <w:widowControl/>
        <w:suppressAutoHyphens/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E4530E">
        <w:rPr>
          <w:color w:val="000000"/>
          <w:sz w:val="28"/>
          <w:szCs w:val="28"/>
          <w:lang w:val="ru-RU"/>
        </w:rPr>
        <w:t xml:space="preserve"> </w:t>
      </w:r>
      <w:r w:rsidR="00E4530E">
        <w:rPr>
          <w:color w:val="000000"/>
          <w:sz w:val="28"/>
          <w:szCs w:val="28"/>
          <w:lang w:val="ru-RU"/>
        </w:rPr>
        <w:t xml:space="preserve">- </w:t>
      </w:r>
      <w:r w:rsidRPr="00E4530E">
        <w:rPr>
          <w:color w:val="000000"/>
          <w:sz w:val="28"/>
          <w:szCs w:val="28"/>
          <w:lang w:val="ru-RU"/>
        </w:rPr>
        <w:t>проектор, электронная доска, лазерный принтер (МФУ), цветной, формата А3 или мини-плоттер</w:t>
      </w:r>
      <w:r w:rsidR="00E4530E">
        <w:rPr>
          <w:color w:val="000000"/>
          <w:sz w:val="28"/>
          <w:szCs w:val="28"/>
          <w:lang w:val="ru-RU"/>
        </w:rPr>
        <w:t>;</w:t>
      </w:r>
    </w:p>
    <w:p w14:paraId="227E99F9" w14:textId="77777777" w:rsidR="00E824A8" w:rsidRPr="00E4530E" w:rsidRDefault="00E4530E" w:rsidP="009064D2">
      <w:pPr>
        <w:pStyle w:val="a8"/>
        <w:widowControl/>
        <w:suppressAutoHyphens/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E824A8" w:rsidRPr="00E4530E">
        <w:rPr>
          <w:color w:val="000000"/>
          <w:sz w:val="28"/>
          <w:szCs w:val="28"/>
          <w:lang w:val="ru-RU"/>
        </w:rPr>
        <w:t>аптечка первой медицинской помощи</w:t>
      </w:r>
      <w:r>
        <w:rPr>
          <w:color w:val="000000"/>
          <w:sz w:val="28"/>
          <w:szCs w:val="28"/>
          <w:lang w:val="ru-RU"/>
        </w:rPr>
        <w:t>;</w:t>
      </w:r>
    </w:p>
    <w:p w14:paraId="6DE5BD1F" w14:textId="77777777" w:rsidR="00E824A8" w:rsidRPr="00E4530E" w:rsidRDefault="00E4530E" w:rsidP="009064D2">
      <w:pPr>
        <w:pStyle w:val="a8"/>
        <w:widowControl/>
        <w:suppressAutoHyphens/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E824A8" w:rsidRPr="00E4530E">
        <w:rPr>
          <w:color w:val="000000"/>
          <w:sz w:val="28"/>
          <w:szCs w:val="28"/>
          <w:lang w:val="ru-RU"/>
        </w:rPr>
        <w:t>огнетушитель углекислотный ОУ-1</w:t>
      </w:r>
      <w:r>
        <w:rPr>
          <w:color w:val="000000"/>
          <w:sz w:val="28"/>
          <w:szCs w:val="28"/>
          <w:lang w:val="ru-RU"/>
        </w:rPr>
        <w:t>;</w:t>
      </w:r>
    </w:p>
    <w:p w14:paraId="21953C09" w14:textId="77777777" w:rsidR="00E824A8" w:rsidRPr="00E4530E" w:rsidRDefault="00E4530E" w:rsidP="009064D2">
      <w:pPr>
        <w:pStyle w:val="a8"/>
        <w:widowControl/>
        <w:suppressAutoHyphens/>
        <w:spacing w:line="276" w:lineRule="auto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р</w:t>
      </w:r>
      <w:r w:rsidR="008B4324">
        <w:rPr>
          <w:sz w:val="28"/>
          <w:szCs w:val="28"/>
          <w:lang w:val="ru-RU"/>
        </w:rPr>
        <w:t xml:space="preserve">абочие </w:t>
      </w:r>
      <w:r w:rsidR="00A96E5A" w:rsidRPr="00E4530E">
        <w:rPr>
          <w:sz w:val="28"/>
          <w:szCs w:val="28"/>
          <w:lang w:val="ru-RU"/>
        </w:rPr>
        <w:t xml:space="preserve">места </w:t>
      </w:r>
      <w:proofErr w:type="gramStart"/>
      <w:r w:rsidR="00A96E5A" w:rsidRPr="00E4530E">
        <w:rPr>
          <w:sz w:val="28"/>
          <w:szCs w:val="28"/>
          <w:lang w:val="ru-RU"/>
        </w:rPr>
        <w:t>обучающихся</w:t>
      </w:r>
      <w:proofErr w:type="gramEnd"/>
      <w:r w:rsidR="00E824A8" w:rsidRPr="00E4530E">
        <w:rPr>
          <w:color w:val="000000"/>
          <w:sz w:val="28"/>
          <w:szCs w:val="28"/>
          <w:lang w:val="ru-RU"/>
        </w:rPr>
        <w:t>: компьютер в сборе с мо</w:t>
      </w:r>
      <w:r w:rsidR="00EF31B2" w:rsidRPr="00E4530E">
        <w:rPr>
          <w:color w:val="000000"/>
          <w:sz w:val="28"/>
          <w:szCs w:val="28"/>
          <w:lang w:val="ru-RU"/>
        </w:rPr>
        <w:t>нитором, компьютерная мышь, гра</w:t>
      </w:r>
      <w:r w:rsidR="00E824A8" w:rsidRPr="00E4530E">
        <w:rPr>
          <w:color w:val="000000"/>
          <w:sz w:val="28"/>
          <w:szCs w:val="28"/>
          <w:lang w:val="ru-RU"/>
        </w:rPr>
        <w:t>фический планшет, компьютерный стол, стул, сетевой удлинитель, корзина для мусора, коврик для резки</w:t>
      </w:r>
      <w:r>
        <w:rPr>
          <w:color w:val="000000"/>
          <w:sz w:val="28"/>
          <w:szCs w:val="28"/>
          <w:lang w:val="ru-RU"/>
        </w:rPr>
        <w:t>;</w:t>
      </w:r>
    </w:p>
    <w:p w14:paraId="752CDCCA" w14:textId="77777777" w:rsidR="00052F28" w:rsidRDefault="00E824A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/>
          <w:bCs/>
          <w:sz w:val="28"/>
          <w:szCs w:val="28"/>
        </w:rPr>
        <w:t>У</w:t>
      </w:r>
      <w:r w:rsidRPr="00052F28">
        <w:rPr>
          <w:rFonts w:ascii="Times New Roman" w:hAnsi="Times New Roman"/>
          <w:b/>
          <w:sz w:val="28"/>
          <w:szCs w:val="28"/>
        </w:rPr>
        <w:t>чебно-производственная мастерская (печатных процессов)</w:t>
      </w:r>
      <w:r w:rsidRPr="00052F28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r w:rsidRPr="00052F28">
        <w:rPr>
          <w:rFonts w:ascii="Times New Roman" w:hAnsi="Times New Roman"/>
          <w:b/>
          <w:bCs/>
          <w:sz w:val="28"/>
          <w:szCs w:val="28"/>
        </w:rPr>
        <w:t>оснащенная</w:t>
      </w:r>
      <w:r w:rsidR="00052F28" w:rsidRPr="00052F28">
        <w:rPr>
          <w:rFonts w:ascii="Times New Roman" w:hAnsi="Times New Roman"/>
          <w:b/>
          <w:bCs/>
          <w:sz w:val="28"/>
          <w:szCs w:val="28"/>
        </w:rPr>
        <w:t>:</w:t>
      </w:r>
    </w:p>
    <w:p w14:paraId="551F2213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1) Основное оборудование:</w:t>
      </w:r>
    </w:p>
    <w:p w14:paraId="266B13F0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рабочее место мастера производственного обучения: персональный компьютер – рабочее место с лицензионным программным обеспечением, комплект оборудования для подключения к сети «Интернет»;</w:t>
      </w:r>
    </w:p>
    <w:p w14:paraId="74E89A47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52F28">
        <w:rPr>
          <w:rFonts w:ascii="Times New Roman" w:hAnsi="Times New Roman"/>
          <w:bCs/>
          <w:sz w:val="28"/>
          <w:szCs w:val="28"/>
        </w:rPr>
        <w:t>- рабочие места обучающихся, оснащенные компьютерами с доступом к сети «Интернет» и предназначенные для работы в электронной образовательной среде;</w:t>
      </w:r>
      <w:proofErr w:type="gramEnd"/>
    </w:p>
    <w:p w14:paraId="1A73898F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видеопроектор;</w:t>
      </w:r>
    </w:p>
    <w:p w14:paraId="5D70FEDA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экран;</w:t>
      </w:r>
    </w:p>
    <w:p w14:paraId="52EDCB1C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плоттер;</w:t>
      </w:r>
    </w:p>
    <w:p w14:paraId="0795C9D1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МФУ;</w:t>
      </w:r>
    </w:p>
    <w:p w14:paraId="186C05D5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комплект учебно-методической документации;</w:t>
      </w:r>
    </w:p>
    <w:p w14:paraId="03288AFC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2) Вспомогательное оборудование:</w:t>
      </w:r>
    </w:p>
    <w:p w14:paraId="4568876A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технические справочники и инструкции;</w:t>
      </w:r>
    </w:p>
    <w:p w14:paraId="561FCB3F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ГОСТы;</w:t>
      </w:r>
    </w:p>
    <w:p w14:paraId="1CC50349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наглядные пособия;</w:t>
      </w:r>
    </w:p>
    <w:p w14:paraId="4D1BC15D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резак для бумаги;</w:t>
      </w:r>
    </w:p>
    <w:p w14:paraId="3CD5EF51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рулонный ламинатор;</w:t>
      </w:r>
    </w:p>
    <w:p w14:paraId="764ACACB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052F28">
        <w:rPr>
          <w:rFonts w:ascii="Times New Roman" w:hAnsi="Times New Roman"/>
          <w:bCs/>
          <w:sz w:val="28"/>
          <w:szCs w:val="28"/>
        </w:rPr>
        <w:t>биговщик</w:t>
      </w:r>
      <w:proofErr w:type="spellEnd"/>
      <w:r w:rsidRPr="00052F28">
        <w:rPr>
          <w:rFonts w:ascii="Times New Roman" w:hAnsi="Times New Roman"/>
          <w:bCs/>
          <w:sz w:val="28"/>
          <w:szCs w:val="28"/>
        </w:rPr>
        <w:t>;</w:t>
      </w:r>
    </w:p>
    <w:p w14:paraId="2E52BBD1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переплетчик на пластиковую пружину;</w:t>
      </w:r>
    </w:p>
    <w:p w14:paraId="36FC1452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переплетчик на металлическую пружину;</w:t>
      </w:r>
    </w:p>
    <w:p w14:paraId="7FA46DFE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lastRenderedPageBreak/>
        <w:t xml:space="preserve">- </w:t>
      </w:r>
      <w:proofErr w:type="spellStart"/>
      <w:r w:rsidRPr="00052F28">
        <w:rPr>
          <w:rFonts w:ascii="Times New Roman" w:hAnsi="Times New Roman"/>
          <w:bCs/>
          <w:sz w:val="28"/>
          <w:szCs w:val="28"/>
        </w:rPr>
        <w:t>степлер</w:t>
      </w:r>
      <w:proofErr w:type="spellEnd"/>
      <w:r w:rsidRPr="00052F28">
        <w:rPr>
          <w:rFonts w:ascii="Times New Roman" w:hAnsi="Times New Roman"/>
          <w:bCs/>
          <w:sz w:val="28"/>
          <w:szCs w:val="28"/>
        </w:rPr>
        <w:t>;</w:t>
      </w:r>
    </w:p>
    <w:p w14:paraId="621CB22A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обрезчик углов;</w:t>
      </w:r>
    </w:p>
    <w:p w14:paraId="01EBF012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аптечка первой медицинской помощи;</w:t>
      </w:r>
    </w:p>
    <w:p w14:paraId="53658ADA" w14:textId="77777777" w:rsidR="00052F28" w:rsidRPr="00052F28" w:rsidRDefault="00052F28" w:rsidP="009064D2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2F28">
        <w:rPr>
          <w:rFonts w:ascii="Times New Roman" w:hAnsi="Times New Roman"/>
          <w:bCs/>
          <w:sz w:val="28"/>
          <w:szCs w:val="28"/>
        </w:rPr>
        <w:t>- огнетушитель углекислотный ОУ-1.</w:t>
      </w:r>
    </w:p>
    <w:p w14:paraId="798C9C65" w14:textId="77777777" w:rsidR="002168E7" w:rsidRPr="002168E7" w:rsidRDefault="002168E7" w:rsidP="002168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168E7">
        <w:rPr>
          <w:rFonts w:ascii="Times New Roman" w:hAnsi="Times New Roman"/>
          <w:b/>
          <w:bCs/>
          <w:sz w:val="28"/>
          <w:szCs w:val="28"/>
        </w:rPr>
        <w:t>Оснащенные базы практики</w:t>
      </w:r>
    </w:p>
    <w:p w14:paraId="2258BF50" w14:textId="77777777" w:rsidR="002168E7" w:rsidRPr="002168E7" w:rsidRDefault="002168E7" w:rsidP="002168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68E7">
        <w:rPr>
          <w:rFonts w:ascii="Times New Roman" w:hAnsi="Times New Roman"/>
          <w:bCs/>
          <w:sz w:val="28"/>
          <w:szCs w:val="28"/>
        </w:rPr>
        <w:t>Реализация образовательной программы предполагает обязательную учебную и производственную практику.</w:t>
      </w:r>
    </w:p>
    <w:p w14:paraId="41B013D7" w14:textId="77777777" w:rsidR="002168E7" w:rsidRPr="002168E7" w:rsidRDefault="002168E7" w:rsidP="002168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2168E7">
        <w:rPr>
          <w:rFonts w:ascii="Times New Roman" w:hAnsi="Times New Roman"/>
          <w:bCs/>
          <w:sz w:val="28"/>
          <w:szCs w:val="28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числе, оборудования и инструментов, используемых при проведении чемпионатов </w:t>
      </w:r>
      <w:proofErr w:type="spellStart"/>
      <w:r w:rsidRPr="002168E7">
        <w:rPr>
          <w:rFonts w:ascii="Times New Roman" w:hAnsi="Times New Roman"/>
          <w:bCs/>
          <w:sz w:val="28"/>
          <w:szCs w:val="28"/>
        </w:rPr>
        <w:t>WorldSkills</w:t>
      </w:r>
      <w:proofErr w:type="spellEnd"/>
      <w:r w:rsidRPr="002168E7">
        <w:rPr>
          <w:rFonts w:ascii="Times New Roman" w:hAnsi="Times New Roman"/>
          <w:bCs/>
          <w:sz w:val="28"/>
          <w:szCs w:val="28"/>
        </w:rPr>
        <w:t xml:space="preserve"> и указанных в инфраструктурных листах конкурсной документации </w:t>
      </w:r>
      <w:proofErr w:type="spellStart"/>
      <w:r w:rsidRPr="002168E7">
        <w:rPr>
          <w:rFonts w:ascii="Times New Roman" w:hAnsi="Times New Roman"/>
          <w:bCs/>
          <w:sz w:val="28"/>
          <w:szCs w:val="28"/>
        </w:rPr>
        <w:t>WorldSkills</w:t>
      </w:r>
      <w:proofErr w:type="spellEnd"/>
      <w:r w:rsidRPr="002168E7">
        <w:rPr>
          <w:rFonts w:ascii="Times New Roman" w:hAnsi="Times New Roman"/>
          <w:bCs/>
          <w:sz w:val="28"/>
          <w:szCs w:val="28"/>
        </w:rPr>
        <w:t xml:space="preserve"> по компетенции «Графический дизайн» (или их аналогов). </w:t>
      </w:r>
      <w:proofErr w:type="gramEnd"/>
    </w:p>
    <w:p w14:paraId="1AF5E64A" w14:textId="77777777" w:rsidR="002168E7" w:rsidRPr="002168E7" w:rsidRDefault="002168E7" w:rsidP="002168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68E7">
        <w:rPr>
          <w:rFonts w:ascii="Times New Roman" w:hAnsi="Times New Roman"/>
          <w:bCs/>
          <w:sz w:val="28"/>
          <w:szCs w:val="28"/>
        </w:rPr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14:paraId="66906DC9" w14:textId="77777777" w:rsidR="002168E7" w:rsidRPr="002168E7" w:rsidRDefault="002168E7" w:rsidP="002168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68E7">
        <w:rPr>
          <w:rFonts w:ascii="Times New Roman" w:hAnsi="Times New Roman"/>
          <w:bCs/>
          <w:sz w:val="28"/>
          <w:szCs w:val="28"/>
        </w:rPr>
        <w:t>Оснащенность баз практики должна обеспечивать выполнение всех видов профессиональной деятельности, предусмотренных ПООП СПО по профессии 54.01.20 Графический дизайнер:</w:t>
      </w:r>
    </w:p>
    <w:p w14:paraId="4DD0AE1B" w14:textId="77777777" w:rsidR="002168E7" w:rsidRPr="002168E7" w:rsidRDefault="002168E7" w:rsidP="002168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68E7">
        <w:rPr>
          <w:rFonts w:ascii="Times New Roman" w:hAnsi="Times New Roman"/>
          <w:bCs/>
          <w:sz w:val="28"/>
          <w:szCs w:val="28"/>
        </w:rPr>
        <w:t>- разработка технического задания на продукт графического дизайна;</w:t>
      </w:r>
    </w:p>
    <w:p w14:paraId="59B425D6" w14:textId="77777777" w:rsidR="002168E7" w:rsidRPr="002168E7" w:rsidRDefault="002168E7" w:rsidP="002168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68E7">
        <w:rPr>
          <w:rFonts w:ascii="Times New Roman" w:hAnsi="Times New Roman"/>
          <w:bCs/>
          <w:sz w:val="28"/>
          <w:szCs w:val="28"/>
        </w:rPr>
        <w:t xml:space="preserve">- создание </w:t>
      </w:r>
      <w:proofErr w:type="gramStart"/>
      <w:r w:rsidRPr="002168E7">
        <w:rPr>
          <w:rFonts w:ascii="Times New Roman" w:hAnsi="Times New Roman"/>
          <w:bCs/>
          <w:sz w:val="28"/>
          <w:szCs w:val="28"/>
        </w:rPr>
        <w:t>графических</w:t>
      </w:r>
      <w:proofErr w:type="gramEnd"/>
      <w:r w:rsidRPr="002168E7">
        <w:rPr>
          <w:rFonts w:ascii="Times New Roman" w:hAnsi="Times New Roman"/>
          <w:bCs/>
          <w:sz w:val="28"/>
          <w:szCs w:val="28"/>
        </w:rPr>
        <w:t xml:space="preserve"> дизайн-макетов;</w:t>
      </w:r>
    </w:p>
    <w:p w14:paraId="6F1C6F63" w14:textId="77777777" w:rsidR="002168E7" w:rsidRPr="002168E7" w:rsidRDefault="002168E7" w:rsidP="002168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68E7">
        <w:rPr>
          <w:rFonts w:ascii="Times New Roman" w:hAnsi="Times New Roman"/>
          <w:bCs/>
          <w:sz w:val="28"/>
          <w:szCs w:val="28"/>
        </w:rPr>
        <w:t xml:space="preserve">- подготовка </w:t>
      </w:r>
      <w:proofErr w:type="gramStart"/>
      <w:r w:rsidRPr="002168E7">
        <w:rPr>
          <w:rFonts w:ascii="Times New Roman" w:hAnsi="Times New Roman"/>
          <w:bCs/>
          <w:sz w:val="28"/>
          <w:szCs w:val="28"/>
        </w:rPr>
        <w:t>дизайн-макета</w:t>
      </w:r>
      <w:proofErr w:type="gramEnd"/>
      <w:r w:rsidRPr="002168E7">
        <w:rPr>
          <w:rFonts w:ascii="Times New Roman" w:hAnsi="Times New Roman"/>
          <w:bCs/>
          <w:sz w:val="28"/>
          <w:szCs w:val="28"/>
        </w:rPr>
        <w:t xml:space="preserve"> к печати (публикации);</w:t>
      </w:r>
    </w:p>
    <w:p w14:paraId="30EA1157" w14:textId="77777777" w:rsidR="002168E7" w:rsidRPr="002168E7" w:rsidRDefault="002168E7" w:rsidP="002168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68E7">
        <w:rPr>
          <w:rFonts w:ascii="Times New Roman" w:hAnsi="Times New Roman"/>
          <w:bCs/>
          <w:sz w:val="28"/>
          <w:szCs w:val="28"/>
        </w:rPr>
        <w:t>- организация личного профессионального развития и обучения на рабочем месте.</w:t>
      </w:r>
    </w:p>
    <w:p w14:paraId="1EA8117F" w14:textId="77777777" w:rsidR="002168E7" w:rsidRPr="002168E7" w:rsidRDefault="002168E7" w:rsidP="002168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68E7">
        <w:rPr>
          <w:rFonts w:ascii="Times New Roman" w:hAnsi="Times New Roman"/>
          <w:bCs/>
          <w:sz w:val="28"/>
          <w:szCs w:val="28"/>
        </w:rPr>
        <w:t xml:space="preserve">Производственная практика обучающихся проводится на предприятиях и в организациях по отраслям производственной деятельности в области архитектуры, проектирования, дизайна, СМИ, издательства, полиграфии, изготовления упаковочной продукции и др., с использованием современных технологий, материалов и оборудования. </w:t>
      </w:r>
    </w:p>
    <w:p w14:paraId="30B3F547" w14:textId="77777777" w:rsidR="002168E7" w:rsidRPr="002168E7" w:rsidRDefault="002168E7" w:rsidP="002168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168E7">
        <w:rPr>
          <w:rFonts w:ascii="Times New Roman" w:hAnsi="Times New Roman"/>
          <w:bCs/>
          <w:sz w:val="28"/>
          <w:szCs w:val="28"/>
        </w:rPr>
        <w:t xml:space="preserve">Руководство практикой от предприятия / организации осуществляют определенные из числа высококвалифицированных работников организации наставники, помогающие </w:t>
      </w:r>
      <w:proofErr w:type="gramStart"/>
      <w:r w:rsidRPr="002168E7">
        <w:rPr>
          <w:rFonts w:ascii="Times New Roman" w:hAnsi="Times New Roman"/>
          <w:bCs/>
          <w:sz w:val="28"/>
          <w:szCs w:val="28"/>
        </w:rPr>
        <w:t>обучающимся</w:t>
      </w:r>
      <w:proofErr w:type="gramEnd"/>
      <w:r w:rsidRPr="002168E7">
        <w:rPr>
          <w:rFonts w:ascii="Times New Roman" w:hAnsi="Times New Roman"/>
          <w:bCs/>
          <w:sz w:val="28"/>
          <w:szCs w:val="28"/>
        </w:rPr>
        <w:t xml:space="preserve"> овладеть профессиональными навыками. Оборудование рабочих мест производственной практики должно соответствовать содержанию вида деятельности и давать возможность обучающемуся овладеть всеми профессиональными компетенциями.</w:t>
      </w:r>
    </w:p>
    <w:p w14:paraId="02D56ADB" w14:textId="77777777" w:rsidR="00B60E2E" w:rsidRDefault="00B60E2E" w:rsidP="00E4530E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07100AA" w14:textId="77777777" w:rsidR="002168E7" w:rsidRDefault="002168E7" w:rsidP="00E4530E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  <w:sectPr w:rsidR="002168E7" w:rsidSect="001A6B9F">
          <w:footerReference w:type="default" r:id="rId11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A3360F0" w14:textId="77777777" w:rsidR="00E824A8" w:rsidRPr="00E4530E" w:rsidRDefault="00E824A8" w:rsidP="00A9149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4530E">
        <w:rPr>
          <w:rFonts w:ascii="Times New Roman" w:hAnsi="Times New Roman"/>
          <w:b/>
          <w:bCs/>
          <w:sz w:val="28"/>
          <w:szCs w:val="28"/>
        </w:rPr>
        <w:lastRenderedPageBreak/>
        <w:t>3.2 Информационное обеспечение реализации программы</w:t>
      </w:r>
    </w:p>
    <w:p w14:paraId="401AA63D" w14:textId="77777777" w:rsidR="00EC698D" w:rsidRPr="00EC698D" w:rsidRDefault="00EC698D" w:rsidP="00A9149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color w:val="0070C0"/>
          <w:sz w:val="28"/>
          <w:szCs w:val="28"/>
          <w:lang w:eastAsia="en-US"/>
        </w:rPr>
      </w:pPr>
      <w:r w:rsidRPr="00EC698D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3.2.1. Печатные издания (источники) </w:t>
      </w:r>
    </w:p>
    <w:p w14:paraId="59683DD6" w14:textId="77777777" w:rsidR="00F05714" w:rsidRPr="00020957" w:rsidRDefault="00F05714" w:rsidP="00A91495">
      <w:pPr>
        <w:numPr>
          <w:ilvl w:val="0"/>
          <w:numId w:val="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Бобров В.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И. От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делка полиграфической продукции</w:t>
      </w:r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/ В.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И. Бобров.</w:t>
      </w:r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— Москва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: Издательство </w:t>
      </w:r>
      <w:proofErr w:type="spellStart"/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Юрайт</w:t>
      </w:r>
      <w:proofErr w:type="spellEnd"/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202</w:t>
      </w:r>
      <w:r w:rsid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5</w:t>
      </w:r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— 625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с.</w:t>
      </w:r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— URL: </w:t>
      </w:r>
      <w:hyperlink r:id="rId12" w:history="1">
        <w:r w:rsidR="00A839D1" w:rsidRPr="00B1698A">
          <w:rPr>
            <w:rStyle w:val="ac"/>
            <w:rFonts w:ascii="Times New Roman" w:eastAsia="Calibri" w:hAnsi="Times New Roman"/>
            <w:sz w:val="28"/>
            <w:szCs w:val="28"/>
            <w:lang w:eastAsia="en-US"/>
          </w:rPr>
          <w:t>https://urait.ru/bcode/566409</w:t>
        </w:r>
      </w:hyperlink>
      <w:r w:rsidR="00A839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</w:p>
    <w:p w14:paraId="0F19261E" w14:textId="77777777" w:rsidR="00020957" w:rsidRPr="00020957" w:rsidRDefault="00F05714" w:rsidP="00A91495">
      <w:pPr>
        <w:numPr>
          <w:ilvl w:val="0"/>
          <w:numId w:val="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Григорьева Е.И. Основы издательс</w:t>
      </w:r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кого дела. Электронное издание / Е.</w:t>
      </w:r>
      <w:r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И. Григо</w:t>
      </w:r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рьева, И.</w:t>
      </w:r>
      <w:r w:rsidR="00C0234A"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М. </w:t>
      </w:r>
      <w:proofErr w:type="spellStart"/>
      <w:r w:rsidR="00C0234A"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Ситдиков</w:t>
      </w:r>
      <w:proofErr w:type="spellEnd"/>
      <w:r w:rsidR="00C0234A"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- Москва</w:t>
      </w:r>
      <w:r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Юрайт</w:t>
      </w:r>
      <w:proofErr w:type="spellEnd"/>
      <w:r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202</w:t>
      </w:r>
      <w:r w:rsidR="00020957"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5</w:t>
      </w:r>
      <w:r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- 439 с. — URL: </w:t>
      </w:r>
      <w:hyperlink r:id="rId13" w:history="1">
        <w:r w:rsidR="00A839D1" w:rsidRPr="00B1698A">
          <w:rPr>
            <w:rStyle w:val="ac"/>
            <w:rFonts w:ascii="Times New Roman" w:eastAsia="Calibri" w:hAnsi="Times New Roman"/>
            <w:sz w:val="28"/>
            <w:szCs w:val="28"/>
            <w:lang w:eastAsia="en-US"/>
          </w:rPr>
          <w:t>https://urait.ru/bcode/564518</w:t>
        </w:r>
      </w:hyperlink>
      <w:r w:rsidR="00A839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</w:p>
    <w:p w14:paraId="52D80B8A" w14:textId="77777777" w:rsidR="00A839D1" w:rsidRPr="00A839D1" w:rsidRDefault="00F05714" w:rsidP="00A91495">
      <w:pPr>
        <w:numPr>
          <w:ilvl w:val="0"/>
          <w:numId w:val="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Лаврентьев А. Н. Цифровые технологии в диз</w:t>
      </w:r>
      <w:r w:rsidR="00C0234A"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айне. История, теория, практика</w:t>
      </w:r>
      <w:r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>/ А.</w:t>
      </w:r>
      <w:r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Н. Лаврентьев [и др.]; под редакцией А. Н. Лаврентьева. — Москва: </w:t>
      </w:r>
      <w:proofErr w:type="spellStart"/>
      <w:r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Юрайт</w:t>
      </w:r>
      <w:proofErr w:type="spellEnd"/>
      <w:r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202</w:t>
      </w:r>
      <w:r w:rsidR="00A839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5</w:t>
      </w:r>
      <w:r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— 2</w:t>
      </w:r>
      <w:r w:rsidR="00A839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</w:t>
      </w:r>
      <w:r w:rsidR="0068423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5</w:t>
      </w:r>
      <w:r w:rsidRPr="0002095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с.— URL: </w:t>
      </w:r>
      <w:hyperlink r:id="rId14" w:history="1">
        <w:r w:rsidR="00A839D1" w:rsidRPr="00B1698A">
          <w:rPr>
            <w:rStyle w:val="ac"/>
            <w:rFonts w:ascii="Times New Roman" w:eastAsia="Calibri" w:hAnsi="Times New Roman"/>
            <w:sz w:val="28"/>
            <w:szCs w:val="28"/>
            <w:lang w:eastAsia="en-US"/>
          </w:rPr>
          <w:t>https://urait.ru/bcode/566468</w:t>
        </w:r>
      </w:hyperlink>
      <w:r w:rsidR="00A839D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</w:p>
    <w:p w14:paraId="453F8147" w14:textId="77777777" w:rsidR="00F05714" w:rsidRPr="00467119" w:rsidRDefault="00F05714" w:rsidP="00A91495">
      <w:pPr>
        <w:numPr>
          <w:ilvl w:val="0"/>
          <w:numId w:val="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67119">
        <w:rPr>
          <w:rFonts w:ascii="Times New Roman" w:eastAsia="Calibri" w:hAnsi="Times New Roman"/>
          <w:sz w:val="28"/>
          <w:szCs w:val="28"/>
          <w:lang w:eastAsia="en-US"/>
        </w:rPr>
        <w:t>Подготовка дизайн - макета к печати (публи</w:t>
      </w:r>
      <w:r w:rsidR="00C0234A" w:rsidRPr="00467119">
        <w:rPr>
          <w:rFonts w:ascii="Times New Roman" w:eastAsia="Calibri" w:hAnsi="Times New Roman"/>
          <w:sz w:val="28"/>
          <w:szCs w:val="28"/>
          <w:lang w:eastAsia="en-US"/>
        </w:rPr>
        <w:t>кации)</w:t>
      </w:r>
      <w:r w:rsidRPr="00467119">
        <w:rPr>
          <w:rFonts w:ascii="Times New Roman" w:eastAsia="Calibri" w:hAnsi="Times New Roman"/>
          <w:sz w:val="28"/>
          <w:szCs w:val="28"/>
          <w:lang w:eastAsia="en-US"/>
        </w:rPr>
        <w:t xml:space="preserve"> / Л</w:t>
      </w:r>
      <w:r w:rsidR="00467119" w:rsidRPr="00467119">
        <w:rPr>
          <w:rFonts w:ascii="Times New Roman" w:eastAsia="Calibri" w:hAnsi="Times New Roman"/>
          <w:sz w:val="28"/>
          <w:szCs w:val="28"/>
          <w:lang w:eastAsia="en-US"/>
        </w:rPr>
        <w:t>. В. Дерябина [и др.]. - Москва</w:t>
      </w:r>
      <w:r w:rsidRPr="00467119">
        <w:rPr>
          <w:rFonts w:ascii="Times New Roman" w:eastAsia="Calibri" w:hAnsi="Times New Roman"/>
          <w:sz w:val="28"/>
          <w:szCs w:val="28"/>
          <w:lang w:eastAsia="en-US"/>
        </w:rPr>
        <w:t>: ИЦ Академия</w:t>
      </w:r>
      <w:r w:rsidR="00467119" w:rsidRPr="00467119">
        <w:rPr>
          <w:rFonts w:ascii="Times New Roman" w:eastAsia="Calibri" w:hAnsi="Times New Roman"/>
          <w:sz w:val="28"/>
          <w:szCs w:val="28"/>
          <w:lang w:eastAsia="en-US"/>
        </w:rPr>
        <w:t>, 2020. – 272 с.</w:t>
      </w:r>
    </w:p>
    <w:p w14:paraId="304F59F5" w14:textId="77777777" w:rsidR="00F05714" w:rsidRPr="00F05714" w:rsidRDefault="00F05714" w:rsidP="00A91495">
      <w:pPr>
        <w:numPr>
          <w:ilvl w:val="0"/>
          <w:numId w:val="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Поляков В.А. Реклама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: разра</w:t>
      </w:r>
      <w:r w:rsidR="00C0234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ботка и технологии производства</w:t>
      </w:r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/ В.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А. Поляков, А</w:t>
      </w:r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  <w:r w:rsidR="00C0234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А. Романов. — Москва</w:t>
      </w:r>
      <w:r w:rsidR="008B149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: Издательство </w:t>
      </w:r>
      <w:proofErr w:type="spellStart"/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Юрайт</w:t>
      </w:r>
      <w:proofErr w:type="spellEnd"/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202</w:t>
      </w:r>
      <w:r w:rsidR="008B149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5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—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5</w:t>
      </w:r>
      <w:r w:rsidR="008B149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02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с.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— URL: </w:t>
      </w:r>
      <w:hyperlink r:id="rId15" w:history="1">
        <w:r w:rsidR="008B1493" w:rsidRPr="00B1698A">
          <w:rPr>
            <w:rStyle w:val="ac"/>
            <w:rFonts w:ascii="Times New Roman" w:eastAsia="Calibri" w:hAnsi="Times New Roman"/>
            <w:sz w:val="28"/>
            <w:szCs w:val="28"/>
            <w:lang w:eastAsia="en-US"/>
          </w:rPr>
          <w:t>https://urait.ru/bcode/566021</w:t>
        </w:r>
      </w:hyperlink>
      <w:r w:rsidR="008B1493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</w:p>
    <w:p w14:paraId="6F3AEBAF" w14:textId="77777777" w:rsidR="00F05714" w:rsidRDefault="00F05714" w:rsidP="00A91495">
      <w:pPr>
        <w:numPr>
          <w:ilvl w:val="0"/>
          <w:numId w:val="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Сергеев Е.Ю. Технология производства 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печатн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ых и электронных </w:t>
      </w:r>
      <w:r w:rsidR="009F1745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средств информации</w:t>
      </w:r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/ Е.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Ю. Сергеев. — Москва: Издательство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Юрайт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202</w:t>
      </w:r>
      <w:r w:rsidR="007049DC">
        <w:rPr>
          <w:rFonts w:ascii="Times New Roman" w:eastAsia="Calibri" w:hAnsi="Times New Roman"/>
          <w:color w:val="000000"/>
          <w:sz w:val="28"/>
          <w:szCs w:val="28"/>
          <w:lang w:eastAsia="en-US"/>
        </w:rPr>
        <w:t>5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— 22</w:t>
      </w:r>
      <w:r w:rsidR="007049DC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1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с. 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—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URL: </w:t>
      </w:r>
      <w:hyperlink r:id="rId16" w:history="1">
        <w:r w:rsidR="007049DC" w:rsidRPr="00B1698A">
          <w:rPr>
            <w:rStyle w:val="ac"/>
            <w:rFonts w:ascii="Times New Roman" w:eastAsia="Calibri" w:hAnsi="Times New Roman"/>
            <w:sz w:val="28"/>
            <w:szCs w:val="28"/>
            <w:lang w:eastAsia="en-US"/>
          </w:rPr>
          <w:t>https://urait.ru/bcode/565167</w:t>
        </w:r>
      </w:hyperlink>
      <w:r w:rsidR="007049DC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</w:p>
    <w:p w14:paraId="4270970E" w14:textId="77777777" w:rsidR="003829A0" w:rsidRPr="009F1745" w:rsidRDefault="008B6271" w:rsidP="00A91495">
      <w:pPr>
        <w:numPr>
          <w:ilvl w:val="0"/>
          <w:numId w:val="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Чефранов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С.Д. </w:t>
      </w:r>
      <w:r w:rsidRPr="008B627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Технология производства печатных и электронных средств и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нформации. Теоретические основы / С.Д.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Чефранов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— Москва</w:t>
      </w:r>
      <w:r w:rsidRPr="008B627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: Издательство </w:t>
      </w:r>
      <w:proofErr w:type="spellStart"/>
      <w:r w:rsidRPr="008B627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Юрайт</w:t>
      </w:r>
      <w:proofErr w:type="spellEnd"/>
      <w:r w:rsidRPr="008B627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202</w:t>
      </w:r>
      <w:r w:rsidR="007049DC">
        <w:rPr>
          <w:rFonts w:ascii="Times New Roman" w:eastAsia="Calibri" w:hAnsi="Times New Roman"/>
          <w:color w:val="000000"/>
          <w:sz w:val="28"/>
          <w:szCs w:val="28"/>
          <w:lang w:eastAsia="en-US"/>
        </w:rPr>
        <w:t>5</w:t>
      </w:r>
      <w:r w:rsidRPr="008B627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— 134 с.</w:t>
      </w:r>
      <w:r w:rsidR="00C73E7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8B627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— URL: </w:t>
      </w:r>
      <w:hyperlink r:id="rId17" w:history="1">
        <w:r w:rsidR="007049DC" w:rsidRPr="00B1698A">
          <w:rPr>
            <w:rStyle w:val="ac"/>
            <w:rFonts w:ascii="Times New Roman" w:eastAsia="Calibri" w:hAnsi="Times New Roman"/>
            <w:sz w:val="28"/>
            <w:szCs w:val="28"/>
            <w:lang w:eastAsia="en-US"/>
          </w:rPr>
          <w:t>https://urait.ru/bcode/567445</w:t>
        </w:r>
      </w:hyperlink>
      <w:r w:rsidR="007049DC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</w:p>
    <w:p w14:paraId="745FBEF0" w14:textId="77777777" w:rsidR="00EC698D" w:rsidRPr="00EC698D" w:rsidRDefault="00EC698D" w:rsidP="00A9149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 w:rsidRPr="00EC698D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3.2.2. Электронные издания (электронные ресурсы)</w:t>
      </w:r>
    </w:p>
    <w:p w14:paraId="182CE8A3" w14:textId="77777777" w:rsidR="00F05714" w:rsidRPr="00F05714" w:rsidRDefault="00C0234A" w:rsidP="00A91495">
      <w:pPr>
        <w:numPr>
          <w:ilvl w:val="0"/>
          <w:numId w:val="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Дизайн и верстка изданий</w:t>
      </w:r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/ составители И.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Г. Матросова. — Саратов, Москва</w:t>
      </w:r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: Профобразование, </w:t>
      </w:r>
      <w:proofErr w:type="spellStart"/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АйПи</w:t>
      </w:r>
      <w:r w:rsidR="00F05714"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Ар</w:t>
      </w:r>
      <w:proofErr w:type="spellEnd"/>
      <w:r w:rsidR="00F05714"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Меди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а, 2021. — 177 c. </w:t>
      </w:r>
      <w:r w:rsidR="00F05714"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— URL: </w:t>
      </w:r>
      <w:hyperlink r:id="rId18" w:history="1">
        <w:r w:rsidRPr="00591EDE">
          <w:rPr>
            <w:rStyle w:val="ac"/>
            <w:rFonts w:ascii="Times New Roman" w:eastAsia="Calibri" w:hAnsi="Times New Roman"/>
            <w:sz w:val="28"/>
            <w:szCs w:val="28"/>
            <w:lang w:eastAsia="en-US"/>
          </w:rPr>
          <w:t>https://profspo.ru/books/103338</w:t>
        </w:r>
      </w:hyperlink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.</w:t>
      </w:r>
    </w:p>
    <w:p w14:paraId="0DE57AFA" w14:textId="77777777" w:rsidR="00F05714" w:rsidRDefault="00C0234A" w:rsidP="00A91495">
      <w:pPr>
        <w:numPr>
          <w:ilvl w:val="0"/>
          <w:numId w:val="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Курушин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В.</w:t>
      </w:r>
      <w:r w:rsidR="00F05714"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Д. Гр</w:t>
      </w:r>
      <w:r w:rsidR="00A91495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афический дизайн и реклама / В.</w:t>
      </w:r>
      <w:r w:rsidR="00F05714"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Д. </w:t>
      </w:r>
      <w:proofErr w:type="spellStart"/>
      <w:r w:rsidR="00F05714"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Курушин</w:t>
      </w:r>
      <w:proofErr w:type="spellEnd"/>
      <w:r w:rsidR="00F05714"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— Саратов</w:t>
      </w:r>
      <w:r w:rsidR="00F05714"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: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Профобразование, 2019.—271 с.</w:t>
      </w:r>
      <w:r w:rsidR="00F05714" w:rsidRPr="00F0571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— URL: </w:t>
      </w:r>
      <w:hyperlink r:id="rId19" w:history="1">
        <w:r w:rsidR="00F05714" w:rsidRPr="00591EDE">
          <w:rPr>
            <w:rStyle w:val="ac"/>
            <w:rFonts w:ascii="Times New Roman" w:eastAsia="Calibri" w:hAnsi="Times New Roman"/>
            <w:sz w:val="28"/>
            <w:szCs w:val="28"/>
            <w:lang w:eastAsia="en-US"/>
          </w:rPr>
          <w:t>https://profspo.ru/books/87990</w:t>
        </w:r>
      </w:hyperlink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</w:p>
    <w:p w14:paraId="37AB806B" w14:textId="77777777" w:rsidR="00EC698D" w:rsidRDefault="00EC698D" w:rsidP="00A9149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EC698D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3.2.3. Дополнительные источники </w:t>
      </w:r>
    </w:p>
    <w:p w14:paraId="496A5A2B" w14:textId="77777777" w:rsidR="00F05714" w:rsidRPr="00F05714" w:rsidRDefault="00C0234A" w:rsidP="00A91495">
      <w:pPr>
        <w:pStyle w:val="1"/>
        <w:keepNext w:val="0"/>
        <w:numPr>
          <w:ilvl w:val="0"/>
          <w:numId w:val="5"/>
        </w:numPr>
        <w:spacing w:line="240" w:lineRule="auto"/>
        <w:ind w:left="0" w:firstLine="709"/>
        <w:rPr>
          <w:b w:val="0"/>
          <w:kern w:val="0"/>
          <w:szCs w:val="28"/>
          <w:lang w:val="ru-RU" w:eastAsia="ru-RU"/>
        </w:rPr>
      </w:pPr>
      <w:r>
        <w:rPr>
          <w:b w:val="0"/>
          <w:kern w:val="0"/>
          <w:szCs w:val="28"/>
          <w:lang w:val="ru-RU" w:eastAsia="ru-RU"/>
        </w:rPr>
        <w:t>Бобров В.</w:t>
      </w:r>
      <w:r w:rsidR="00F05714" w:rsidRPr="00F05714">
        <w:rPr>
          <w:b w:val="0"/>
          <w:kern w:val="0"/>
          <w:szCs w:val="28"/>
          <w:lang w:val="ru-RU" w:eastAsia="ru-RU"/>
        </w:rPr>
        <w:t>И. Основы полиграфического производства:</w:t>
      </w:r>
      <w:r>
        <w:rPr>
          <w:b w:val="0"/>
          <w:kern w:val="0"/>
          <w:szCs w:val="28"/>
          <w:lang w:val="ru-RU" w:eastAsia="ru-RU"/>
        </w:rPr>
        <w:t xml:space="preserve"> лакирование печатной продукции / В.И. Бобров, Л.</w:t>
      </w:r>
      <w:r w:rsidR="00F05714" w:rsidRPr="00F05714">
        <w:rPr>
          <w:b w:val="0"/>
          <w:kern w:val="0"/>
          <w:szCs w:val="28"/>
          <w:lang w:val="ru-RU" w:eastAsia="ru-RU"/>
        </w:rPr>
        <w:t>О. Горшкова.</w:t>
      </w:r>
      <w:r>
        <w:rPr>
          <w:b w:val="0"/>
          <w:kern w:val="0"/>
          <w:szCs w:val="28"/>
          <w:lang w:val="ru-RU" w:eastAsia="ru-RU"/>
        </w:rPr>
        <w:t xml:space="preserve"> — Москва</w:t>
      </w:r>
      <w:r w:rsidR="00F05714" w:rsidRPr="00F05714">
        <w:rPr>
          <w:b w:val="0"/>
          <w:kern w:val="0"/>
          <w:szCs w:val="28"/>
          <w:lang w:val="ru-RU" w:eastAsia="ru-RU"/>
        </w:rPr>
        <w:t xml:space="preserve">: Издательство </w:t>
      </w:r>
      <w:proofErr w:type="spellStart"/>
      <w:r w:rsidR="00F05714" w:rsidRPr="00F05714">
        <w:rPr>
          <w:b w:val="0"/>
          <w:kern w:val="0"/>
          <w:szCs w:val="28"/>
          <w:lang w:val="ru-RU" w:eastAsia="ru-RU"/>
        </w:rPr>
        <w:t>Юрайт</w:t>
      </w:r>
      <w:proofErr w:type="spellEnd"/>
      <w:r w:rsidR="00F05714" w:rsidRPr="00F05714">
        <w:rPr>
          <w:b w:val="0"/>
          <w:kern w:val="0"/>
          <w:szCs w:val="28"/>
          <w:lang w:val="ru-RU" w:eastAsia="ru-RU"/>
        </w:rPr>
        <w:t>, 202</w:t>
      </w:r>
      <w:r w:rsidR="007049DC">
        <w:rPr>
          <w:b w:val="0"/>
          <w:kern w:val="0"/>
          <w:szCs w:val="28"/>
          <w:lang w:val="ru-RU" w:eastAsia="ru-RU"/>
        </w:rPr>
        <w:t>5</w:t>
      </w:r>
      <w:r w:rsidR="00F05714" w:rsidRPr="00F05714">
        <w:rPr>
          <w:b w:val="0"/>
          <w:kern w:val="0"/>
          <w:szCs w:val="28"/>
          <w:lang w:val="ru-RU" w:eastAsia="ru-RU"/>
        </w:rPr>
        <w:t>. — 2</w:t>
      </w:r>
      <w:r w:rsidR="007049DC">
        <w:rPr>
          <w:b w:val="0"/>
          <w:kern w:val="0"/>
          <w:szCs w:val="28"/>
          <w:lang w:val="ru-RU" w:eastAsia="ru-RU"/>
        </w:rPr>
        <w:t>52</w:t>
      </w:r>
      <w:r w:rsidR="00F05714" w:rsidRPr="00F05714">
        <w:rPr>
          <w:b w:val="0"/>
          <w:kern w:val="0"/>
          <w:szCs w:val="28"/>
          <w:lang w:val="ru-RU" w:eastAsia="ru-RU"/>
        </w:rPr>
        <w:t xml:space="preserve"> с.</w:t>
      </w:r>
      <w:r>
        <w:rPr>
          <w:b w:val="0"/>
          <w:kern w:val="0"/>
          <w:szCs w:val="28"/>
          <w:lang w:val="ru-RU" w:eastAsia="ru-RU"/>
        </w:rPr>
        <w:t xml:space="preserve"> </w:t>
      </w:r>
      <w:r w:rsidR="00F05714" w:rsidRPr="00F05714">
        <w:rPr>
          <w:b w:val="0"/>
          <w:kern w:val="0"/>
          <w:szCs w:val="28"/>
          <w:lang w:val="ru-RU" w:eastAsia="ru-RU"/>
        </w:rPr>
        <w:t xml:space="preserve">— URL: </w:t>
      </w:r>
      <w:hyperlink r:id="rId20" w:history="1">
        <w:r w:rsidR="007049DC" w:rsidRPr="00B1698A">
          <w:rPr>
            <w:rStyle w:val="ac"/>
            <w:b w:val="0"/>
            <w:kern w:val="0"/>
            <w:szCs w:val="28"/>
            <w:lang w:val="ru-RU" w:eastAsia="ru-RU"/>
          </w:rPr>
          <w:t>https://urait.ru/bcode/556574</w:t>
        </w:r>
      </w:hyperlink>
      <w:r w:rsidR="007049DC">
        <w:rPr>
          <w:b w:val="0"/>
          <w:kern w:val="0"/>
          <w:szCs w:val="28"/>
          <w:lang w:val="ru-RU" w:eastAsia="ru-RU"/>
        </w:rPr>
        <w:t xml:space="preserve"> </w:t>
      </w:r>
    </w:p>
    <w:p w14:paraId="10120089" w14:textId="77777777" w:rsidR="00C0234A" w:rsidRPr="00A91495" w:rsidRDefault="00A91495" w:rsidP="00A91495">
      <w:pPr>
        <w:numPr>
          <w:ilvl w:val="0"/>
          <w:numId w:val="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DD1A27">
        <w:rPr>
          <w:rFonts w:ascii="Times New Roman" w:hAnsi="Times New Roman"/>
          <w:sz w:val="28"/>
          <w:szCs w:val="28"/>
        </w:rPr>
        <w:t>Ёлочкин</w:t>
      </w:r>
      <w:proofErr w:type="spellEnd"/>
      <w:r w:rsidRPr="00DD1A27">
        <w:rPr>
          <w:rFonts w:ascii="Times New Roman" w:hAnsi="Times New Roman"/>
          <w:sz w:val="28"/>
          <w:szCs w:val="28"/>
        </w:rPr>
        <w:t xml:space="preserve"> М. Е. Основы проектной и ком</w:t>
      </w:r>
      <w:r>
        <w:rPr>
          <w:rFonts w:ascii="Times New Roman" w:hAnsi="Times New Roman"/>
          <w:sz w:val="28"/>
          <w:szCs w:val="28"/>
        </w:rPr>
        <w:t>пьютерной графики / М.</w:t>
      </w:r>
      <w:r w:rsidRPr="00DD1A27">
        <w:rPr>
          <w:rFonts w:ascii="Times New Roman" w:hAnsi="Times New Roman"/>
          <w:sz w:val="28"/>
          <w:szCs w:val="28"/>
        </w:rPr>
        <w:t xml:space="preserve">Е. </w:t>
      </w:r>
      <w:proofErr w:type="spellStart"/>
      <w:r w:rsidRPr="00DD1A27">
        <w:rPr>
          <w:rFonts w:ascii="Times New Roman" w:hAnsi="Times New Roman"/>
          <w:sz w:val="28"/>
          <w:szCs w:val="28"/>
        </w:rPr>
        <w:t>Ёлочкин</w:t>
      </w:r>
      <w:proofErr w:type="spellEnd"/>
      <w:r w:rsidRPr="00DD1A27">
        <w:rPr>
          <w:rFonts w:ascii="Times New Roman" w:hAnsi="Times New Roman"/>
          <w:sz w:val="28"/>
          <w:szCs w:val="28"/>
        </w:rPr>
        <w:t xml:space="preserve">. – Москва: Академия, 2023. – 156 с. — URL: </w:t>
      </w:r>
      <w:hyperlink r:id="rId21" w:history="1">
        <w:r w:rsidRPr="00D03C5B">
          <w:rPr>
            <w:rStyle w:val="ac"/>
            <w:rFonts w:ascii="Times New Roman" w:hAnsi="Times New Roman"/>
            <w:sz w:val="28"/>
            <w:szCs w:val="28"/>
          </w:rPr>
          <w:t>https://goo.su/p1bCX</w:t>
        </w:r>
      </w:hyperlink>
    </w:p>
    <w:p w14:paraId="1DAB443D" w14:textId="77777777" w:rsidR="00A91495" w:rsidRPr="00A91495" w:rsidRDefault="00C0234A" w:rsidP="00A91495">
      <w:pPr>
        <w:pStyle w:val="1"/>
        <w:keepNext w:val="0"/>
        <w:numPr>
          <w:ilvl w:val="0"/>
          <w:numId w:val="5"/>
        </w:numPr>
        <w:spacing w:line="240" w:lineRule="auto"/>
        <w:ind w:left="0" w:firstLine="709"/>
        <w:rPr>
          <w:b w:val="0"/>
          <w:kern w:val="0"/>
          <w:szCs w:val="28"/>
          <w:lang w:val="ru-RU" w:eastAsia="ru-RU"/>
        </w:rPr>
      </w:pPr>
      <w:r w:rsidRPr="00003DBC">
        <w:rPr>
          <w:b w:val="0"/>
          <w:kern w:val="0"/>
          <w:szCs w:val="28"/>
          <w:lang w:val="ru-RU" w:eastAsia="ru-RU"/>
        </w:rPr>
        <w:t>Немцова Т.И. Практикум по информати</w:t>
      </w:r>
      <w:r w:rsidR="00467119" w:rsidRPr="00003DBC">
        <w:rPr>
          <w:b w:val="0"/>
          <w:kern w:val="0"/>
          <w:szCs w:val="28"/>
          <w:lang w:val="ru-RU" w:eastAsia="ru-RU"/>
        </w:rPr>
        <w:t xml:space="preserve">ке. Компьютерная графика и </w:t>
      </w:r>
      <w:proofErr w:type="spellStart"/>
      <w:r w:rsidR="00467119" w:rsidRPr="00003DBC">
        <w:rPr>
          <w:b w:val="0"/>
          <w:kern w:val="0"/>
          <w:szCs w:val="28"/>
          <w:lang w:val="ru-RU" w:eastAsia="ru-RU"/>
        </w:rPr>
        <w:t>web</w:t>
      </w:r>
      <w:proofErr w:type="spellEnd"/>
      <w:r w:rsidR="00467119" w:rsidRPr="00003DBC">
        <w:rPr>
          <w:b w:val="0"/>
          <w:kern w:val="0"/>
          <w:szCs w:val="28"/>
          <w:lang w:val="ru-RU" w:eastAsia="ru-RU"/>
        </w:rPr>
        <w:t>-</w:t>
      </w:r>
      <w:r w:rsidRPr="00003DBC">
        <w:rPr>
          <w:b w:val="0"/>
          <w:kern w:val="0"/>
          <w:szCs w:val="28"/>
          <w:lang w:val="ru-RU" w:eastAsia="ru-RU"/>
        </w:rPr>
        <w:t>дизайн</w:t>
      </w:r>
      <w:r w:rsidR="00467119" w:rsidRPr="00003DBC">
        <w:rPr>
          <w:b w:val="0"/>
          <w:kern w:val="0"/>
          <w:szCs w:val="28"/>
          <w:lang w:val="ru-RU" w:eastAsia="ru-RU"/>
        </w:rPr>
        <w:t xml:space="preserve"> / Т.И. Немцова, Ю.В. Назарова</w:t>
      </w:r>
      <w:r w:rsidRPr="00003DBC">
        <w:rPr>
          <w:b w:val="0"/>
          <w:kern w:val="0"/>
          <w:szCs w:val="28"/>
          <w:lang w:val="ru-RU" w:eastAsia="ru-RU"/>
        </w:rPr>
        <w:t>; под ред. Л.Г. Гагариной. — Москва: ИД «ФОРУМ»: ИНФРА-М, 20</w:t>
      </w:r>
      <w:r w:rsidR="00003DBC" w:rsidRPr="00003DBC">
        <w:rPr>
          <w:b w:val="0"/>
          <w:kern w:val="0"/>
          <w:szCs w:val="28"/>
          <w:lang w:val="ru-RU" w:eastAsia="ru-RU"/>
        </w:rPr>
        <w:t>23</w:t>
      </w:r>
      <w:r w:rsidRPr="00003DBC">
        <w:rPr>
          <w:b w:val="0"/>
          <w:kern w:val="0"/>
          <w:szCs w:val="28"/>
          <w:lang w:val="ru-RU" w:eastAsia="ru-RU"/>
        </w:rPr>
        <w:t>. — 288 с. – URL:</w:t>
      </w:r>
      <w:r w:rsidR="00003DBC" w:rsidRPr="00003DBC">
        <w:t xml:space="preserve"> </w:t>
      </w:r>
      <w:hyperlink r:id="rId22" w:history="1">
        <w:r w:rsidR="00003DBC" w:rsidRPr="00623319">
          <w:rPr>
            <w:rStyle w:val="ac"/>
            <w:b w:val="0"/>
            <w:kern w:val="0"/>
            <w:szCs w:val="28"/>
            <w:lang w:val="ru-RU" w:eastAsia="ru-RU"/>
          </w:rPr>
          <w:t>https://znanium.com/catalog/document?id=428047</w:t>
        </w:r>
      </w:hyperlink>
      <w:r w:rsidR="00003DBC" w:rsidRPr="00A91495">
        <w:rPr>
          <w:b w:val="0"/>
          <w:kern w:val="0"/>
          <w:szCs w:val="28"/>
          <w:lang w:val="ru-RU" w:eastAsia="ru-RU"/>
        </w:rPr>
        <w:t xml:space="preserve"> </w:t>
      </w:r>
    </w:p>
    <w:p w14:paraId="4E65A20A" w14:textId="77777777" w:rsidR="00F05714" w:rsidRPr="00C0234A" w:rsidRDefault="00F05714" w:rsidP="00A91495">
      <w:pPr>
        <w:pStyle w:val="1"/>
        <w:keepNext w:val="0"/>
        <w:numPr>
          <w:ilvl w:val="0"/>
          <w:numId w:val="5"/>
        </w:numPr>
        <w:spacing w:line="240" w:lineRule="auto"/>
        <w:ind w:left="0" w:firstLine="709"/>
        <w:rPr>
          <w:b w:val="0"/>
          <w:kern w:val="0"/>
          <w:szCs w:val="28"/>
          <w:lang w:val="ru-RU" w:eastAsia="ru-RU"/>
        </w:rPr>
      </w:pPr>
      <w:r w:rsidRPr="00F05714">
        <w:rPr>
          <w:b w:val="0"/>
          <w:kern w:val="0"/>
          <w:szCs w:val="28"/>
          <w:lang w:val="ru-RU" w:eastAsia="ru-RU"/>
        </w:rPr>
        <w:t>Филимонова Е. В. Информационные технологии в профес</w:t>
      </w:r>
      <w:r w:rsidR="00A91495">
        <w:rPr>
          <w:b w:val="0"/>
          <w:kern w:val="0"/>
          <w:szCs w:val="28"/>
          <w:lang w:val="ru-RU" w:eastAsia="ru-RU"/>
        </w:rPr>
        <w:t>сиональной деятельности / Е.</w:t>
      </w:r>
      <w:r w:rsidRPr="00F05714">
        <w:rPr>
          <w:b w:val="0"/>
          <w:kern w:val="0"/>
          <w:szCs w:val="28"/>
          <w:lang w:val="ru-RU" w:eastAsia="ru-RU"/>
        </w:rPr>
        <w:t xml:space="preserve">В. Филимонова. — </w:t>
      </w:r>
      <w:r w:rsidR="00C0234A">
        <w:rPr>
          <w:b w:val="0"/>
          <w:kern w:val="0"/>
          <w:szCs w:val="28"/>
          <w:lang w:val="ru-RU" w:eastAsia="ru-RU"/>
        </w:rPr>
        <w:t xml:space="preserve">Москва: </w:t>
      </w:r>
      <w:proofErr w:type="spellStart"/>
      <w:r w:rsidR="00C0234A">
        <w:rPr>
          <w:b w:val="0"/>
          <w:kern w:val="0"/>
          <w:szCs w:val="28"/>
          <w:lang w:val="ru-RU" w:eastAsia="ru-RU"/>
        </w:rPr>
        <w:t>КноРус</w:t>
      </w:r>
      <w:proofErr w:type="spellEnd"/>
      <w:r w:rsidR="00C0234A">
        <w:rPr>
          <w:b w:val="0"/>
          <w:kern w:val="0"/>
          <w:szCs w:val="28"/>
          <w:lang w:val="ru-RU" w:eastAsia="ru-RU"/>
        </w:rPr>
        <w:t>, 2021. – 482 с. —</w:t>
      </w:r>
      <w:r w:rsidRPr="00C0234A">
        <w:rPr>
          <w:b w:val="0"/>
          <w:kern w:val="0"/>
          <w:szCs w:val="28"/>
          <w:lang w:val="ru-RU" w:eastAsia="ru-RU"/>
        </w:rPr>
        <w:t xml:space="preserve">URL </w:t>
      </w:r>
      <w:hyperlink r:id="rId23" w:history="1">
        <w:r w:rsidR="00C0234A" w:rsidRPr="00591EDE">
          <w:rPr>
            <w:rStyle w:val="ac"/>
            <w:b w:val="0"/>
            <w:kern w:val="0"/>
            <w:szCs w:val="28"/>
            <w:lang w:val="ru-RU" w:eastAsia="ru-RU"/>
          </w:rPr>
          <w:t>https://book.ru/book/936307</w:t>
        </w:r>
      </w:hyperlink>
      <w:r w:rsidR="00A91495">
        <w:rPr>
          <w:b w:val="0"/>
          <w:kern w:val="0"/>
          <w:szCs w:val="28"/>
          <w:lang w:val="ru-RU" w:eastAsia="ru-RU"/>
        </w:rPr>
        <w:t xml:space="preserve"> </w:t>
      </w:r>
    </w:p>
    <w:p w14:paraId="2C063738" w14:textId="77777777" w:rsidR="00A42B54" w:rsidRPr="00560374" w:rsidRDefault="00A42B54" w:rsidP="00003DBC">
      <w:pPr>
        <w:pStyle w:val="a8"/>
        <w:shd w:val="clear" w:color="auto" w:fill="FFFFFF"/>
        <w:spacing w:line="276" w:lineRule="auto"/>
        <w:ind w:firstLine="709"/>
        <w:jc w:val="both"/>
        <w:textAlignment w:val="baseline"/>
        <w:rPr>
          <w:b/>
          <w:sz w:val="28"/>
          <w:szCs w:val="28"/>
          <w:lang w:val="ru-RU"/>
        </w:rPr>
      </w:pPr>
    </w:p>
    <w:p w14:paraId="0581342B" w14:textId="77777777" w:rsidR="00597385" w:rsidRPr="00E4530E" w:rsidRDefault="00597385" w:rsidP="00003DBC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14:paraId="48BAFA69" w14:textId="77777777" w:rsidR="00081D9E" w:rsidRDefault="00081D9E" w:rsidP="00052F28">
      <w:pPr>
        <w:spacing w:after="0" w:line="360" w:lineRule="auto"/>
        <w:rPr>
          <w:rFonts w:ascii="Times New Roman" w:hAnsi="Times New Roman"/>
          <w:b/>
          <w:sz w:val="28"/>
          <w:szCs w:val="28"/>
        </w:rPr>
        <w:sectPr w:rsidR="00081D9E" w:rsidSect="001A6B9F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48256F1A" w14:textId="77777777" w:rsidR="004C746F" w:rsidRPr="00052F28" w:rsidRDefault="00052F28" w:rsidP="00EC698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2F28">
        <w:rPr>
          <w:rFonts w:ascii="Times New Roman" w:hAnsi="Times New Roman"/>
          <w:b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52F28">
        <w:rPr>
          <w:rFonts w:ascii="Times New Roman" w:hAnsi="Times New Roman"/>
          <w:b/>
          <w:sz w:val="28"/>
          <w:szCs w:val="28"/>
        </w:rPr>
        <w:t xml:space="preserve">Контроль и оценка результатов освоения профессионального модуля </w:t>
      </w:r>
      <w:r w:rsidR="009C436C" w:rsidRPr="00052F2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ПМ</w:t>
      </w:r>
      <w:r w:rsidRPr="00052F2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52F28">
        <w:rPr>
          <w:rFonts w:ascii="Times New Roman" w:hAnsi="Times New Roman"/>
          <w:b/>
          <w:sz w:val="28"/>
          <w:szCs w:val="28"/>
        </w:rPr>
        <w:t xml:space="preserve">03 </w:t>
      </w:r>
      <w:r>
        <w:rPr>
          <w:rFonts w:ascii="Times New Roman" w:hAnsi="Times New Roman"/>
          <w:b/>
          <w:sz w:val="28"/>
          <w:szCs w:val="28"/>
        </w:rPr>
        <w:t>П</w:t>
      </w:r>
      <w:r w:rsidRPr="00052F28">
        <w:rPr>
          <w:rFonts w:ascii="Times New Roman" w:hAnsi="Times New Roman"/>
          <w:b/>
          <w:sz w:val="28"/>
          <w:szCs w:val="28"/>
        </w:rPr>
        <w:t xml:space="preserve">одготовка </w:t>
      </w:r>
      <w:proofErr w:type="gramStart"/>
      <w:r w:rsidRPr="00052F28">
        <w:rPr>
          <w:rFonts w:ascii="Times New Roman" w:hAnsi="Times New Roman"/>
          <w:b/>
          <w:sz w:val="28"/>
          <w:szCs w:val="28"/>
        </w:rPr>
        <w:t>дизайн-макета</w:t>
      </w:r>
      <w:proofErr w:type="gramEnd"/>
      <w:r w:rsidRPr="00052F28">
        <w:rPr>
          <w:rFonts w:ascii="Times New Roman" w:hAnsi="Times New Roman"/>
          <w:b/>
          <w:sz w:val="28"/>
          <w:szCs w:val="28"/>
        </w:rPr>
        <w:t xml:space="preserve"> к печати (публикации)»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152"/>
        <w:gridCol w:w="1620"/>
      </w:tblGrid>
      <w:tr w:rsidR="00996439" w:rsidRPr="00EC698D" w14:paraId="26E4837D" w14:textId="77777777" w:rsidTr="004E6AB7">
        <w:trPr>
          <w:trHeight w:val="20"/>
        </w:trPr>
        <w:tc>
          <w:tcPr>
            <w:tcW w:w="6082" w:type="dxa"/>
            <w:vAlign w:val="center"/>
          </w:tcPr>
          <w:p w14:paraId="5F2413EE" w14:textId="77777777" w:rsidR="00996439" w:rsidRPr="00EC698D" w:rsidRDefault="00996439" w:rsidP="00EC69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98D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152" w:type="dxa"/>
            <w:vAlign w:val="center"/>
          </w:tcPr>
          <w:p w14:paraId="061D895A" w14:textId="77777777" w:rsidR="00996439" w:rsidRPr="00EC698D" w:rsidRDefault="00996439" w:rsidP="00EC69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98D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20" w:type="dxa"/>
            <w:vAlign w:val="center"/>
          </w:tcPr>
          <w:p w14:paraId="362AE6C9" w14:textId="77777777" w:rsidR="00996439" w:rsidRPr="00EC698D" w:rsidRDefault="00996439" w:rsidP="00EC69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98D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4E6AB7" w:rsidRPr="00EC698D" w14:paraId="2EFAC9DF" w14:textId="77777777" w:rsidTr="004E6AB7">
        <w:trPr>
          <w:trHeight w:val="20"/>
        </w:trPr>
        <w:tc>
          <w:tcPr>
            <w:tcW w:w="6082" w:type="dxa"/>
          </w:tcPr>
          <w:p w14:paraId="27951D6A" w14:textId="77777777" w:rsidR="004E6AB7" w:rsidRPr="00EC698D" w:rsidRDefault="004E6AB7" w:rsidP="00052F2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C698D">
              <w:rPr>
                <w:rFonts w:ascii="Times New Roman" w:hAnsi="Times New Roman"/>
                <w:sz w:val="24"/>
                <w:szCs w:val="24"/>
              </w:rPr>
              <w:t xml:space="preserve">ПК 3.1. Выполнять настройку технических параметров печати (публикации) </w:t>
            </w:r>
            <w:proofErr w:type="gramStart"/>
            <w:r w:rsidRPr="00EC698D">
              <w:rPr>
                <w:rFonts w:ascii="Times New Roman" w:hAnsi="Times New Roman"/>
                <w:sz w:val="24"/>
                <w:szCs w:val="24"/>
              </w:rPr>
              <w:t>дизайн-макета</w:t>
            </w:r>
            <w:proofErr w:type="gramEnd"/>
          </w:p>
        </w:tc>
        <w:tc>
          <w:tcPr>
            <w:tcW w:w="2152" w:type="dxa"/>
            <w:vMerge w:val="restart"/>
          </w:tcPr>
          <w:p w14:paraId="1E963E88" w14:textId="77777777" w:rsidR="004E6AB7" w:rsidRPr="00EC698D" w:rsidRDefault="004E6AB7" w:rsidP="006A25A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</w:pPr>
            <w:r w:rsidRPr="00EC698D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 технологии настройки макетов к печати или публикации; технологии печати или публикации продуктов дизайна;</w:t>
            </w:r>
          </w:p>
          <w:p w14:paraId="04E9A4C7" w14:textId="77777777" w:rsidR="004E6AB7" w:rsidRPr="00EC698D" w:rsidRDefault="004E6AB7" w:rsidP="003A04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98D">
              <w:rPr>
                <w:rFonts w:ascii="Times New Roman" w:hAnsi="Times New Roman"/>
                <w:color w:val="000000"/>
                <w:sz w:val="24"/>
                <w:szCs w:val="24"/>
              </w:rPr>
              <w:t>Выбирает и применяет настройки технических параметров печати или публикации;</w:t>
            </w:r>
          </w:p>
          <w:p w14:paraId="126310B5" w14:textId="77777777" w:rsidR="004E6AB7" w:rsidRPr="00EC698D" w:rsidRDefault="004E6AB7" w:rsidP="006A25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98D">
              <w:rPr>
                <w:rFonts w:ascii="Times New Roman" w:hAnsi="Times New Roman"/>
                <w:color w:val="000000"/>
                <w:sz w:val="24"/>
                <w:szCs w:val="24"/>
              </w:rPr>
              <w:t>Подготавливает документы для проведения подтверждения соответствия качеству печати или публикации;</w:t>
            </w:r>
          </w:p>
          <w:p w14:paraId="7D849BE2" w14:textId="77777777" w:rsidR="004E6AB7" w:rsidRPr="00EC698D" w:rsidRDefault="004E6AB7" w:rsidP="006A25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98D">
              <w:rPr>
                <w:rFonts w:ascii="Times New Roman" w:hAnsi="Times New Roman"/>
                <w:color w:val="000000"/>
                <w:sz w:val="24"/>
                <w:szCs w:val="24"/>
              </w:rPr>
              <w:t>Консультационное или прямое сопровождение печати или публикации;</w:t>
            </w:r>
          </w:p>
          <w:p w14:paraId="635D2CC7" w14:textId="77777777" w:rsidR="004E6AB7" w:rsidRPr="00EC698D" w:rsidRDefault="004E6AB7" w:rsidP="006A25A9">
            <w:pPr>
              <w:tabs>
                <w:tab w:val="left" w:pos="266"/>
              </w:tabs>
              <w:spacing w:after="0" w:line="240" w:lineRule="auto"/>
              <w:ind w:firstLine="3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EC698D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осуществлении</w:t>
            </w:r>
            <w:proofErr w:type="gramEnd"/>
            <w:r w:rsidRPr="00EC69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подготовки разработанных продуктов дизайна к печати или публикации в соответствии с техническим заданием.</w:t>
            </w:r>
          </w:p>
        </w:tc>
        <w:tc>
          <w:tcPr>
            <w:tcW w:w="1620" w:type="dxa"/>
            <w:vMerge w:val="restart"/>
          </w:tcPr>
          <w:p w14:paraId="088BBBEB" w14:textId="77777777" w:rsidR="004E6AB7" w:rsidRDefault="004E6AB7" w:rsidP="006A2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698D">
              <w:rPr>
                <w:rFonts w:ascii="Times New Roman" w:hAnsi="Times New Roman"/>
                <w:sz w:val="24"/>
                <w:szCs w:val="24"/>
              </w:rPr>
              <w:t xml:space="preserve">Устный опрос при текущем контроле </w:t>
            </w:r>
          </w:p>
          <w:p w14:paraId="73B4CFE1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97DCB3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698D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E6AB7" w:rsidRPr="00EC698D" w14:paraId="1B5EF178" w14:textId="77777777" w:rsidTr="004E6AB7">
        <w:trPr>
          <w:trHeight w:val="20"/>
        </w:trPr>
        <w:tc>
          <w:tcPr>
            <w:tcW w:w="6082" w:type="dxa"/>
          </w:tcPr>
          <w:p w14:paraId="661F39D0" w14:textId="77777777" w:rsidR="004E6AB7" w:rsidRPr="00EC698D" w:rsidRDefault="004E6AB7" w:rsidP="00052F2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C698D">
              <w:rPr>
                <w:rFonts w:ascii="Times New Roman" w:hAnsi="Times New Roman"/>
                <w:sz w:val="24"/>
                <w:szCs w:val="24"/>
              </w:rPr>
              <w:t xml:space="preserve">ПК 3.2. Оценивать соответствие готового </w:t>
            </w:r>
            <w:proofErr w:type="gramStart"/>
            <w:r w:rsidRPr="00EC698D">
              <w:rPr>
                <w:rFonts w:ascii="Times New Roman" w:hAnsi="Times New Roman"/>
                <w:sz w:val="24"/>
                <w:szCs w:val="24"/>
              </w:rPr>
              <w:t>дизайн-продукта</w:t>
            </w:r>
            <w:proofErr w:type="gramEnd"/>
            <w:r w:rsidRPr="00EC698D">
              <w:rPr>
                <w:rFonts w:ascii="Times New Roman" w:hAnsi="Times New Roman"/>
                <w:sz w:val="24"/>
                <w:szCs w:val="24"/>
              </w:rPr>
              <w:t xml:space="preserve"> требованиям качества печати (публикации)</w:t>
            </w:r>
          </w:p>
        </w:tc>
        <w:tc>
          <w:tcPr>
            <w:tcW w:w="2152" w:type="dxa"/>
            <w:vMerge/>
          </w:tcPr>
          <w:p w14:paraId="56F9DD8B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4AB4F670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AB7" w:rsidRPr="00EC698D" w14:paraId="7A30F4BE" w14:textId="77777777" w:rsidTr="004E6AB7">
        <w:trPr>
          <w:trHeight w:val="20"/>
        </w:trPr>
        <w:tc>
          <w:tcPr>
            <w:tcW w:w="6082" w:type="dxa"/>
          </w:tcPr>
          <w:p w14:paraId="246246B6" w14:textId="77777777" w:rsidR="004E6AB7" w:rsidRPr="00EC698D" w:rsidRDefault="004E6AB7" w:rsidP="00052F2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C698D">
              <w:rPr>
                <w:rFonts w:ascii="Times New Roman" w:hAnsi="Times New Roman"/>
                <w:sz w:val="24"/>
                <w:szCs w:val="24"/>
              </w:rPr>
              <w:t>ПК 3.3. Осуществлять сопровождение печати (публикации)</w:t>
            </w:r>
          </w:p>
        </w:tc>
        <w:tc>
          <w:tcPr>
            <w:tcW w:w="2152" w:type="dxa"/>
            <w:vMerge/>
          </w:tcPr>
          <w:p w14:paraId="693F7DD8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43CBBD7B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6AB7" w:rsidRPr="00EC698D" w14:paraId="2280FDDB" w14:textId="77777777" w:rsidTr="004E6AB7">
        <w:trPr>
          <w:trHeight w:val="20"/>
        </w:trPr>
        <w:tc>
          <w:tcPr>
            <w:tcW w:w="6082" w:type="dxa"/>
          </w:tcPr>
          <w:p w14:paraId="432A0DCA" w14:textId="77777777" w:rsidR="004E6AB7" w:rsidRPr="00EC698D" w:rsidRDefault="004E6AB7" w:rsidP="00052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ОК</w:t>
            </w:r>
            <w:proofErr w:type="gramEnd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 xml:space="preserve"> 01</w:t>
            </w:r>
            <w:r w:rsidRPr="00EC698D">
              <w:rPr>
                <w:rStyle w:val="af"/>
                <w:rFonts w:ascii="Times New Roman" w:hAnsi="Times New Roman"/>
                <w:sz w:val="24"/>
                <w:szCs w:val="24"/>
              </w:rPr>
              <w:t>.</w:t>
            </w:r>
            <w:r w:rsidRPr="00EC698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152" w:type="dxa"/>
            <w:vMerge/>
          </w:tcPr>
          <w:p w14:paraId="3F5FE675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5D18FBCE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6AB7" w:rsidRPr="00EC698D" w14:paraId="56E11328" w14:textId="77777777" w:rsidTr="004E6AB7">
        <w:trPr>
          <w:trHeight w:val="20"/>
        </w:trPr>
        <w:tc>
          <w:tcPr>
            <w:tcW w:w="6082" w:type="dxa"/>
          </w:tcPr>
          <w:p w14:paraId="4997833D" w14:textId="77777777" w:rsidR="004E6AB7" w:rsidRPr="00EC698D" w:rsidRDefault="004E6AB7" w:rsidP="00052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ОК</w:t>
            </w:r>
            <w:proofErr w:type="gramEnd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 xml:space="preserve"> 02.</w:t>
            </w:r>
            <w:r w:rsidRPr="00EC698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2152" w:type="dxa"/>
            <w:vMerge/>
          </w:tcPr>
          <w:p w14:paraId="54929C57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1784A600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6AB7" w:rsidRPr="00EC698D" w14:paraId="0E252463" w14:textId="77777777" w:rsidTr="004E6AB7">
        <w:trPr>
          <w:trHeight w:val="20"/>
        </w:trPr>
        <w:tc>
          <w:tcPr>
            <w:tcW w:w="6082" w:type="dxa"/>
          </w:tcPr>
          <w:p w14:paraId="13A8D879" w14:textId="77777777" w:rsidR="004E6AB7" w:rsidRPr="00EC698D" w:rsidRDefault="004E6AB7" w:rsidP="00052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ОК</w:t>
            </w:r>
            <w:proofErr w:type="gramEnd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 xml:space="preserve"> 03.</w:t>
            </w:r>
            <w:r w:rsidRPr="00EC698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</w:t>
            </w:r>
          </w:p>
        </w:tc>
        <w:tc>
          <w:tcPr>
            <w:tcW w:w="2152" w:type="dxa"/>
            <w:vMerge/>
          </w:tcPr>
          <w:p w14:paraId="4F8565DC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4BA182D6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6AB7" w:rsidRPr="00EC698D" w14:paraId="29D97A71" w14:textId="77777777" w:rsidTr="004E6AB7">
        <w:trPr>
          <w:trHeight w:val="20"/>
        </w:trPr>
        <w:tc>
          <w:tcPr>
            <w:tcW w:w="6082" w:type="dxa"/>
          </w:tcPr>
          <w:p w14:paraId="41F198DF" w14:textId="77777777" w:rsidR="004E6AB7" w:rsidRPr="00EC698D" w:rsidRDefault="004E6AB7" w:rsidP="00052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ОК</w:t>
            </w:r>
            <w:proofErr w:type="gramEnd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 xml:space="preserve"> 04.</w:t>
            </w:r>
            <w:r w:rsidRPr="00EC698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152" w:type="dxa"/>
            <w:vMerge/>
          </w:tcPr>
          <w:p w14:paraId="6C82719C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634D5C44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6AB7" w:rsidRPr="00EC698D" w14:paraId="411BC25E" w14:textId="77777777" w:rsidTr="004E6AB7">
        <w:trPr>
          <w:trHeight w:val="20"/>
        </w:trPr>
        <w:tc>
          <w:tcPr>
            <w:tcW w:w="6082" w:type="dxa"/>
          </w:tcPr>
          <w:p w14:paraId="173AFD72" w14:textId="77777777" w:rsidR="004E6AB7" w:rsidRPr="00EC698D" w:rsidRDefault="004E6AB7" w:rsidP="00704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ОК</w:t>
            </w:r>
            <w:proofErr w:type="gramEnd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 xml:space="preserve"> 05.</w:t>
            </w:r>
            <w:r w:rsidRPr="00EC698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7049DC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152" w:type="dxa"/>
            <w:vMerge/>
          </w:tcPr>
          <w:p w14:paraId="4D19C153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701A6EDB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6AB7" w:rsidRPr="00EC698D" w14:paraId="3D519788" w14:textId="77777777" w:rsidTr="004E6AB7">
        <w:trPr>
          <w:trHeight w:val="20"/>
        </w:trPr>
        <w:tc>
          <w:tcPr>
            <w:tcW w:w="6082" w:type="dxa"/>
          </w:tcPr>
          <w:p w14:paraId="60FC5EE5" w14:textId="77777777" w:rsidR="004E6AB7" w:rsidRPr="00EC698D" w:rsidRDefault="004E6AB7" w:rsidP="00052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ОК</w:t>
            </w:r>
            <w:proofErr w:type="gramEnd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 xml:space="preserve"> 06</w:t>
            </w:r>
            <w:r w:rsidRPr="00EC698D">
              <w:rPr>
                <w:rStyle w:val="af"/>
                <w:rFonts w:ascii="Times New Roman" w:hAnsi="Times New Roman"/>
                <w:sz w:val="24"/>
                <w:szCs w:val="24"/>
              </w:rPr>
              <w:t>.</w:t>
            </w:r>
            <w:r w:rsidRPr="00EC698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2152" w:type="dxa"/>
            <w:vMerge/>
          </w:tcPr>
          <w:p w14:paraId="4CD173B9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1A5155B4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6AB7" w:rsidRPr="00EC698D" w14:paraId="51CFB95B" w14:textId="77777777" w:rsidTr="004E6AB7">
        <w:trPr>
          <w:trHeight w:val="20"/>
        </w:trPr>
        <w:tc>
          <w:tcPr>
            <w:tcW w:w="6082" w:type="dxa"/>
          </w:tcPr>
          <w:p w14:paraId="7E2F1EA2" w14:textId="77777777" w:rsidR="004E6AB7" w:rsidRPr="00EC698D" w:rsidRDefault="004E6AB7" w:rsidP="00052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ОК</w:t>
            </w:r>
            <w:proofErr w:type="gramEnd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 xml:space="preserve"> 07.</w:t>
            </w:r>
            <w:r w:rsidRPr="00EC698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152" w:type="dxa"/>
            <w:vMerge/>
          </w:tcPr>
          <w:p w14:paraId="70B73212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3F08DB3E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6AB7" w:rsidRPr="00EC698D" w14:paraId="60737625" w14:textId="77777777" w:rsidTr="004E6AB7">
        <w:trPr>
          <w:trHeight w:val="20"/>
        </w:trPr>
        <w:tc>
          <w:tcPr>
            <w:tcW w:w="6082" w:type="dxa"/>
          </w:tcPr>
          <w:p w14:paraId="2906BE1D" w14:textId="77777777" w:rsidR="004E6AB7" w:rsidRPr="00EC698D" w:rsidRDefault="004E6AB7" w:rsidP="00052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ОК</w:t>
            </w:r>
            <w:proofErr w:type="gramEnd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 xml:space="preserve"> 08.</w:t>
            </w:r>
            <w:r w:rsidRPr="00EC698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2152" w:type="dxa"/>
            <w:vMerge/>
          </w:tcPr>
          <w:p w14:paraId="02B82127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6CDC74A3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6AB7" w:rsidRPr="00EC698D" w14:paraId="50E207FD" w14:textId="77777777" w:rsidTr="004E6AB7">
        <w:trPr>
          <w:trHeight w:val="20"/>
        </w:trPr>
        <w:tc>
          <w:tcPr>
            <w:tcW w:w="6082" w:type="dxa"/>
          </w:tcPr>
          <w:p w14:paraId="48884D9F" w14:textId="77777777" w:rsidR="004E6AB7" w:rsidRPr="00EC698D" w:rsidRDefault="004E6AB7" w:rsidP="00052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ОК</w:t>
            </w:r>
            <w:proofErr w:type="gramEnd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 xml:space="preserve"> 09</w:t>
            </w:r>
            <w:r w:rsidRPr="00EC698D">
              <w:rPr>
                <w:rStyle w:val="af"/>
                <w:rFonts w:ascii="Times New Roman" w:hAnsi="Times New Roman"/>
                <w:sz w:val="24"/>
                <w:szCs w:val="24"/>
              </w:rPr>
              <w:t>.</w:t>
            </w:r>
            <w:r w:rsidRPr="00EC698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2152" w:type="dxa"/>
            <w:vMerge/>
          </w:tcPr>
          <w:p w14:paraId="3016A0FB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6F2A9D50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6AB7" w:rsidRPr="00EC698D" w14:paraId="02ECC21C" w14:textId="77777777" w:rsidTr="004E6AB7">
        <w:trPr>
          <w:trHeight w:val="20"/>
        </w:trPr>
        <w:tc>
          <w:tcPr>
            <w:tcW w:w="6082" w:type="dxa"/>
          </w:tcPr>
          <w:p w14:paraId="0A594D8E" w14:textId="77777777" w:rsidR="004E6AB7" w:rsidRPr="00EC698D" w:rsidRDefault="004E6AB7" w:rsidP="00052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ОК</w:t>
            </w:r>
            <w:proofErr w:type="gramEnd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 xml:space="preserve"> 10</w:t>
            </w:r>
            <w:r w:rsidRPr="00EC698D">
              <w:rPr>
                <w:rStyle w:val="af"/>
                <w:rFonts w:ascii="Times New Roman" w:hAnsi="Times New Roman"/>
                <w:sz w:val="24"/>
                <w:szCs w:val="24"/>
              </w:rPr>
              <w:t>.</w:t>
            </w:r>
            <w:r w:rsidRPr="00EC698D">
              <w:rPr>
                <w:rFonts w:ascii="Times New Roman" w:hAnsi="Times New Roman"/>
                <w:sz w:val="24"/>
                <w:szCs w:val="24"/>
              </w:rPr>
              <w:t xml:space="preserve"> Пользоваться профессиональной документацией на государственном и иностранном языках</w:t>
            </w:r>
          </w:p>
        </w:tc>
        <w:tc>
          <w:tcPr>
            <w:tcW w:w="2152" w:type="dxa"/>
            <w:vMerge/>
          </w:tcPr>
          <w:p w14:paraId="1F00EF7E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01F08361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E6AB7" w:rsidRPr="00EC698D" w14:paraId="69222039" w14:textId="77777777" w:rsidTr="004E6AB7">
        <w:trPr>
          <w:trHeight w:val="20"/>
        </w:trPr>
        <w:tc>
          <w:tcPr>
            <w:tcW w:w="6082" w:type="dxa"/>
          </w:tcPr>
          <w:p w14:paraId="4FDF638C" w14:textId="77777777" w:rsidR="004E6AB7" w:rsidRPr="00EC698D" w:rsidRDefault="004E6AB7" w:rsidP="00052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ОК</w:t>
            </w:r>
            <w:proofErr w:type="gramEnd"/>
            <w:r w:rsidRPr="00EC698D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 xml:space="preserve"> 11</w:t>
            </w:r>
            <w:r w:rsidRPr="00EC698D">
              <w:rPr>
                <w:rStyle w:val="af"/>
                <w:rFonts w:ascii="Times New Roman" w:hAnsi="Times New Roman"/>
                <w:sz w:val="24"/>
                <w:szCs w:val="24"/>
              </w:rPr>
              <w:t>.</w:t>
            </w:r>
            <w:r w:rsidRPr="00EC698D">
              <w:rPr>
                <w:rFonts w:ascii="Times New Roman" w:hAnsi="Times New Roman"/>
                <w:sz w:val="24"/>
                <w:szCs w:val="24"/>
              </w:rPr>
              <w:t xml:space="preserve"> Планировать предпринимательскую деятельность в профессиональной сфере</w:t>
            </w:r>
          </w:p>
        </w:tc>
        <w:tc>
          <w:tcPr>
            <w:tcW w:w="2152" w:type="dxa"/>
            <w:vMerge/>
          </w:tcPr>
          <w:p w14:paraId="47FAC540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7A6E00D0" w14:textId="77777777" w:rsidR="004E6AB7" w:rsidRPr="00EC698D" w:rsidRDefault="004E6AB7" w:rsidP="006A25A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5D3B23DD" w14:textId="77777777" w:rsidR="00F5721C" w:rsidRPr="007A1CBD" w:rsidRDefault="00F5721C" w:rsidP="00052F28">
      <w:pPr>
        <w:spacing w:after="0" w:line="240" w:lineRule="auto"/>
        <w:ind w:left="426" w:firstLine="283"/>
        <w:jc w:val="right"/>
        <w:rPr>
          <w:rFonts w:ascii="Times New Roman" w:hAnsi="Times New Roman"/>
          <w:sz w:val="24"/>
          <w:szCs w:val="24"/>
        </w:rPr>
      </w:pPr>
    </w:p>
    <w:sectPr w:rsidR="00F5721C" w:rsidRPr="007A1CBD" w:rsidSect="001A6B9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1D0040" w14:textId="77777777" w:rsidR="00D730AF" w:rsidRDefault="00D730AF" w:rsidP="0018331B">
      <w:pPr>
        <w:spacing w:after="0" w:line="240" w:lineRule="auto"/>
      </w:pPr>
      <w:r>
        <w:separator/>
      </w:r>
    </w:p>
  </w:endnote>
  <w:endnote w:type="continuationSeparator" w:id="0">
    <w:p w14:paraId="52911C34" w14:textId="77777777" w:rsidR="00D730AF" w:rsidRDefault="00D730AF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6A3BC" w14:textId="77777777" w:rsidR="00E67AB5" w:rsidRDefault="00E67AB5" w:rsidP="00733A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844265C" w14:textId="77777777" w:rsidR="00E67AB5" w:rsidRDefault="00E67AB5" w:rsidP="00733AE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AA598" w14:textId="77777777" w:rsidR="00E67AB5" w:rsidRDefault="00E67AB5" w:rsidP="006645E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E548F">
      <w:rPr>
        <w:noProof/>
      </w:rPr>
      <w:t>13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38D19" w14:textId="77777777" w:rsidR="00E67AB5" w:rsidRDefault="00E67AB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E548F">
      <w:rPr>
        <w:noProof/>
      </w:rPr>
      <w:t>17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9F4FC" w14:textId="77777777" w:rsidR="00D730AF" w:rsidRDefault="00D730AF" w:rsidP="0018331B">
      <w:pPr>
        <w:spacing w:after="0" w:line="240" w:lineRule="auto"/>
      </w:pPr>
      <w:r>
        <w:separator/>
      </w:r>
    </w:p>
  </w:footnote>
  <w:footnote w:type="continuationSeparator" w:id="0">
    <w:p w14:paraId="233DA653" w14:textId="77777777" w:rsidR="00D730AF" w:rsidRDefault="00D730AF" w:rsidP="0018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5A41A8F"/>
    <w:multiLevelType w:val="hybridMultilevel"/>
    <w:tmpl w:val="C9B4A338"/>
    <w:lvl w:ilvl="0" w:tplc="80EECFF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DB5C4B"/>
    <w:multiLevelType w:val="hybridMultilevel"/>
    <w:tmpl w:val="4EAA5252"/>
    <w:lvl w:ilvl="0" w:tplc="5C82614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D4C3E"/>
    <w:multiLevelType w:val="hybridMultilevel"/>
    <w:tmpl w:val="EEEEE85A"/>
    <w:lvl w:ilvl="0" w:tplc="52C4B2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F77E8"/>
    <w:multiLevelType w:val="hybridMultilevel"/>
    <w:tmpl w:val="5AD86ABC"/>
    <w:lvl w:ilvl="0" w:tplc="1B6E9D4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B591F74"/>
    <w:multiLevelType w:val="hybridMultilevel"/>
    <w:tmpl w:val="43463D28"/>
    <w:lvl w:ilvl="0" w:tplc="D8389EB6">
      <w:start w:val="1"/>
      <w:numFmt w:val="decimal"/>
      <w:suff w:val="space"/>
      <w:lvlText w:val="%1"/>
      <w:lvlJc w:val="center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2656E68"/>
    <w:multiLevelType w:val="hybridMultilevel"/>
    <w:tmpl w:val="5CCEC24C"/>
    <w:lvl w:ilvl="0" w:tplc="59ACB87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293F0D"/>
    <w:multiLevelType w:val="hybridMultilevel"/>
    <w:tmpl w:val="3DAE927A"/>
    <w:lvl w:ilvl="0" w:tplc="F9B0591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A96C9DA">
      <w:numFmt w:val="bullet"/>
      <w:lvlText w:val="•"/>
      <w:lvlJc w:val="left"/>
      <w:pPr>
        <w:ind w:left="1158" w:hanging="164"/>
      </w:pPr>
      <w:rPr>
        <w:rFonts w:hint="default"/>
        <w:lang w:val="ru-RU" w:eastAsia="en-US" w:bidi="ar-SA"/>
      </w:rPr>
    </w:lvl>
    <w:lvl w:ilvl="2" w:tplc="3146AC56">
      <w:numFmt w:val="bullet"/>
      <w:lvlText w:val="•"/>
      <w:lvlJc w:val="left"/>
      <w:pPr>
        <w:ind w:left="2217" w:hanging="164"/>
      </w:pPr>
      <w:rPr>
        <w:rFonts w:hint="default"/>
        <w:lang w:val="ru-RU" w:eastAsia="en-US" w:bidi="ar-SA"/>
      </w:rPr>
    </w:lvl>
    <w:lvl w:ilvl="3" w:tplc="08724624">
      <w:numFmt w:val="bullet"/>
      <w:lvlText w:val="•"/>
      <w:lvlJc w:val="left"/>
      <w:pPr>
        <w:ind w:left="3275" w:hanging="164"/>
      </w:pPr>
      <w:rPr>
        <w:rFonts w:hint="default"/>
        <w:lang w:val="ru-RU" w:eastAsia="en-US" w:bidi="ar-SA"/>
      </w:rPr>
    </w:lvl>
    <w:lvl w:ilvl="4" w:tplc="5DF0211E">
      <w:numFmt w:val="bullet"/>
      <w:lvlText w:val="•"/>
      <w:lvlJc w:val="left"/>
      <w:pPr>
        <w:ind w:left="4334" w:hanging="164"/>
      </w:pPr>
      <w:rPr>
        <w:rFonts w:hint="default"/>
        <w:lang w:val="ru-RU" w:eastAsia="en-US" w:bidi="ar-SA"/>
      </w:rPr>
    </w:lvl>
    <w:lvl w:ilvl="5" w:tplc="04904F9E">
      <w:numFmt w:val="bullet"/>
      <w:lvlText w:val="•"/>
      <w:lvlJc w:val="left"/>
      <w:pPr>
        <w:ind w:left="5393" w:hanging="164"/>
      </w:pPr>
      <w:rPr>
        <w:rFonts w:hint="default"/>
        <w:lang w:val="ru-RU" w:eastAsia="en-US" w:bidi="ar-SA"/>
      </w:rPr>
    </w:lvl>
    <w:lvl w:ilvl="6" w:tplc="B5BEDB02">
      <w:numFmt w:val="bullet"/>
      <w:lvlText w:val="•"/>
      <w:lvlJc w:val="left"/>
      <w:pPr>
        <w:ind w:left="6451" w:hanging="164"/>
      </w:pPr>
      <w:rPr>
        <w:rFonts w:hint="default"/>
        <w:lang w:val="ru-RU" w:eastAsia="en-US" w:bidi="ar-SA"/>
      </w:rPr>
    </w:lvl>
    <w:lvl w:ilvl="7" w:tplc="7506C6AA">
      <w:numFmt w:val="bullet"/>
      <w:lvlText w:val="•"/>
      <w:lvlJc w:val="left"/>
      <w:pPr>
        <w:ind w:left="7510" w:hanging="164"/>
      </w:pPr>
      <w:rPr>
        <w:rFonts w:hint="default"/>
        <w:lang w:val="ru-RU" w:eastAsia="en-US" w:bidi="ar-SA"/>
      </w:rPr>
    </w:lvl>
    <w:lvl w:ilvl="8" w:tplc="DEAC1A14">
      <w:numFmt w:val="bullet"/>
      <w:lvlText w:val="•"/>
      <w:lvlJc w:val="left"/>
      <w:pPr>
        <w:ind w:left="8568" w:hanging="164"/>
      </w:pPr>
      <w:rPr>
        <w:rFonts w:hint="default"/>
        <w:lang w:val="ru-RU" w:eastAsia="en-US" w:bidi="ar-SA"/>
      </w:rPr>
    </w:lvl>
  </w:abstractNum>
  <w:abstractNum w:abstractNumId="10">
    <w:nsid w:val="5D4E4982"/>
    <w:multiLevelType w:val="hybridMultilevel"/>
    <w:tmpl w:val="C9B4A338"/>
    <w:lvl w:ilvl="0" w:tplc="80EECFF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416287"/>
    <w:multiLevelType w:val="hybridMultilevel"/>
    <w:tmpl w:val="4CF84F40"/>
    <w:lvl w:ilvl="0" w:tplc="7596884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8"/>
  </w:num>
  <w:num w:numId="5">
    <w:abstractNumId w:val="5"/>
  </w:num>
  <w:num w:numId="6">
    <w:abstractNumId w:val="11"/>
  </w:num>
  <w:num w:numId="7">
    <w:abstractNumId w:val="3"/>
  </w:num>
  <w:num w:numId="8">
    <w:abstractNumId w:val="10"/>
  </w:num>
  <w:num w:numId="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1B"/>
    <w:rsid w:val="0000094E"/>
    <w:rsid w:val="000011D2"/>
    <w:rsid w:val="000016CC"/>
    <w:rsid w:val="00002466"/>
    <w:rsid w:val="00003DBC"/>
    <w:rsid w:val="00006236"/>
    <w:rsid w:val="00006A8F"/>
    <w:rsid w:val="00006AFA"/>
    <w:rsid w:val="00007C04"/>
    <w:rsid w:val="0001279A"/>
    <w:rsid w:val="0001289A"/>
    <w:rsid w:val="00012D02"/>
    <w:rsid w:val="0001352E"/>
    <w:rsid w:val="000151C7"/>
    <w:rsid w:val="00020957"/>
    <w:rsid w:val="00020E80"/>
    <w:rsid w:val="00021689"/>
    <w:rsid w:val="000236DF"/>
    <w:rsid w:val="00024B4A"/>
    <w:rsid w:val="00025A17"/>
    <w:rsid w:val="00030EEC"/>
    <w:rsid w:val="00041532"/>
    <w:rsid w:val="000420D8"/>
    <w:rsid w:val="00042346"/>
    <w:rsid w:val="00045222"/>
    <w:rsid w:val="000457F6"/>
    <w:rsid w:val="00045CA2"/>
    <w:rsid w:val="0004753E"/>
    <w:rsid w:val="00051110"/>
    <w:rsid w:val="00052F28"/>
    <w:rsid w:val="00057656"/>
    <w:rsid w:val="00057F08"/>
    <w:rsid w:val="00063C9B"/>
    <w:rsid w:val="000643C9"/>
    <w:rsid w:val="000649CD"/>
    <w:rsid w:val="00065A36"/>
    <w:rsid w:val="0006619D"/>
    <w:rsid w:val="00066FD5"/>
    <w:rsid w:val="0007067D"/>
    <w:rsid w:val="000721DD"/>
    <w:rsid w:val="00072900"/>
    <w:rsid w:val="000732C5"/>
    <w:rsid w:val="00074A8F"/>
    <w:rsid w:val="000754D0"/>
    <w:rsid w:val="000758EA"/>
    <w:rsid w:val="000769CC"/>
    <w:rsid w:val="00077A52"/>
    <w:rsid w:val="00077FD1"/>
    <w:rsid w:val="00081A92"/>
    <w:rsid w:val="00081D9E"/>
    <w:rsid w:val="00082FC9"/>
    <w:rsid w:val="000863BB"/>
    <w:rsid w:val="0008730D"/>
    <w:rsid w:val="00091483"/>
    <w:rsid w:val="00091C4A"/>
    <w:rsid w:val="00091F78"/>
    <w:rsid w:val="00094F23"/>
    <w:rsid w:val="000959E4"/>
    <w:rsid w:val="00095C84"/>
    <w:rsid w:val="000A5C3F"/>
    <w:rsid w:val="000B1556"/>
    <w:rsid w:val="000B1BD1"/>
    <w:rsid w:val="000B2B03"/>
    <w:rsid w:val="000B2E54"/>
    <w:rsid w:val="000B3043"/>
    <w:rsid w:val="000B3193"/>
    <w:rsid w:val="000C2D3F"/>
    <w:rsid w:val="000C3B69"/>
    <w:rsid w:val="000C502C"/>
    <w:rsid w:val="000D04A9"/>
    <w:rsid w:val="000D2B2D"/>
    <w:rsid w:val="000D511C"/>
    <w:rsid w:val="000D633F"/>
    <w:rsid w:val="000D71F6"/>
    <w:rsid w:val="000E12B1"/>
    <w:rsid w:val="000E139F"/>
    <w:rsid w:val="000E2853"/>
    <w:rsid w:val="000E3EF5"/>
    <w:rsid w:val="000E42DF"/>
    <w:rsid w:val="000E66B6"/>
    <w:rsid w:val="000F473B"/>
    <w:rsid w:val="000F51E1"/>
    <w:rsid w:val="000F6223"/>
    <w:rsid w:val="000F6EB9"/>
    <w:rsid w:val="000F75AB"/>
    <w:rsid w:val="001003A1"/>
    <w:rsid w:val="00101F0F"/>
    <w:rsid w:val="00105C34"/>
    <w:rsid w:val="001064A0"/>
    <w:rsid w:val="00106A56"/>
    <w:rsid w:val="00106D52"/>
    <w:rsid w:val="00106DEE"/>
    <w:rsid w:val="00107093"/>
    <w:rsid w:val="00107824"/>
    <w:rsid w:val="00112E08"/>
    <w:rsid w:val="001133F1"/>
    <w:rsid w:val="0011350E"/>
    <w:rsid w:val="001144AC"/>
    <w:rsid w:val="00114CDF"/>
    <w:rsid w:val="001162A1"/>
    <w:rsid w:val="00117B68"/>
    <w:rsid w:val="00121EAF"/>
    <w:rsid w:val="00122E60"/>
    <w:rsid w:val="00123622"/>
    <w:rsid w:val="001243A9"/>
    <w:rsid w:val="001255FA"/>
    <w:rsid w:val="001278CB"/>
    <w:rsid w:val="00127EC7"/>
    <w:rsid w:val="00130CB4"/>
    <w:rsid w:val="00130D28"/>
    <w:rsid w:val="001339B9"/>
    <w:rsid w:val="001339D5"/>
    <w:rsid w:val="00135C82"/>
    <w:rsid w:val="001370C3"/>
    <w:rsid w:val="001429D5"/>
    <w:rsid w:val="00146649"/>
    <w:rsid w:val="00147ADE"/>
    <w:rsid w:val="00152FD2"/>
    <w:rsid w:val="00153832"/>
    <w:rsid w:val="00154B1E"/>
    <w:rsid w:val="00154D69"/>
    <w:rsid w:val="00155B07"/>
    <w:rsid w:val="00156172"/>
    <w:rsid w:val="001618B1"/>
    <w:rsid w:val="001659D0"/>
    <w:rsid w:val="00165AE2"/>
    <w:rsid w:val="001663BC"/>
    <w:rsid w:val="0017289B"/>
    <w:rsid w:val="00172BD5"/>
    <w:rsid w:val="0017537B"/>
    <w:rsid w:val="00175B15"/>
    <w:rsid w:val="00180EE3"/>
    <w:rsid w:val="00181FF3"/>
    <w:rsid w:val="001821EE"/>
    <w:rsid w:val="0018331B"/>
    <w:rsid w:val="00184334"/>
    <w:rsid w:val="00185D4E"/>
    <w:rsid w:val="00190E0E"/>
    <w:rsid w:val="00193180"/>
    <w:rsid w:val="001948B9"/>
    <w:rsid w:val="0019621B"/>
    <w:rsid w:val="001A0F32"/>
    <w:rsid w:val="001A18B7"/>
    <w:rsid w:val="001A246C"/>
    <w:rsid w:val="001A6B9F"/>
    <w:rsid w:val="001B0838"/>
    <w:rsid w:val="001B1248"/>
    <w:rsid w:val="001B31DE"/>
    <w:rsid w:val="001B4CEC"/>
    <w:rsid w:val="001B7D86"/>
    <w:rsid w:val="001C1D61"/>
    <w:rsid w:val="001C4EAF"/>
    <w:rsid w:val="001C4FD3"/>
    <w:rsid w:val="001C527C"/>
    <w:rsid w:val="001C6DB0"/>
    <w:rsid w:val="001D08D6"/>
    <w:rsid w:val="001D0FA0"/>
    <w:rsid w:val="001D168F"/>
    <w:rsid w:val="001D30A0"/>
    <w:rsid w:val="001D61BC"/>
    <w:rsid w:val="001D7C28"/>
    <w:rsid w:val="001E1324"/>
    <w:rsid w:val="001E158B"/>
    <w:rsid w:val="001E1BC0"/>
    <w:rsid w:val="001F03EB"/>
    <w:rsid w:val="001F0A54"/>
    <w:rsid w:val="001F13B0"/>
    <w:rsid w:val="001F1411"/>
    <w:rsid w:val="001F50B5"/>
    <w:rsid w:val="001F696E"/>
    <w:rsid w:val="001F7445"/>
    <w:rsid w:val="001F76ED"/>
    <w:rsid w:val="001F7959"/>
    <w:rsid w:val="00200ACE"/>
    <w:rsid w:val="00201F22"/>
    <w:rsid w:val="00202711"/>
    <w:rsid w:val="002041EB"/>
    <w:rsid w:val="002060D1"/>
    <w:rsid w:val="0021043F"/>
    <w:rsid w:val="00211CCE"/>
    <w:rsid w:val="0021289D"/>
    <w:rsid w:val="002133AE"/>
    <w:rsid w:val="00215F3D"/>
    <w:rsid w:val="002168E7"/>
    <w:rsid w:val="00217967"/>
    <w:rsid w:val="00223183"/>
    <w:rsid w:val="0022333B"/>
    <w:rsid w:val="00223CA9"/>
    <w:rsid w:val="002271C0"/>
    <w:rsid w:val="0023039C"/>
    <w:rsid w:val="00230AD5"/>
    <w:rsid w:val="00230B3E"/>
    <w:rsid w:val="00234B3B"/>
    <w:rsid w:val="002369BB"/>
    <w:rsid w:val="00240C6D"/>
    <w:rsid w:val="0024359E"/>
    <w:rsid w:val="00246EAA"/>
    <w:rsid w:val="0025058A"/>
    <w:rsid w:val="00252A52"/>
    <w:rsid w:val="0025347A"/>
    <w:rsid w:val="002542C0"/>
    <w:rsid w:val="00260B23"/>
    <w:rsid w:val="00264E71"/>
    <w:rsid w:val="002765AD"/>
    <w:rsid w:val="0027717A"/>
    <w:rsid w:val="00283A04"/>
    <w:rsid w:val="00285002"/>
    <w:rsid w:val="002860C0"/>
    <w:rsid w:val="00290AC3"/>
    <w:rsid w:val="002926E8"/>
    <w:rsid w:val="002937D3"/>
    <w:rsid w:val="0029403A"/>
    <w:rsid w:val="0029628F"/>
    <w:rsid w:val="00297C68"/>
    <w:rsid w:val="002A0ABC"/>
    <w:rsid w:val="002A2094"/>
    <w:rsid w:val="002A4A89"/>
    <w:rsid w:val="002A5AE9"/>
    <w:rsid w:val="002A73F6"/>
    <w:rsid w:val="002B066A"/>
    <w:rsid w:val="002B0F64"/>
    <w:rsid w:val="002B109C"/>
    <w:rsid w:val="002B3705"/>
    <w:rsid w:val="002B5C49"/>
    <w:rsid w:val="002C384A"/>
    <w:rsid w:val="002C4887"/>
    <w:rsid w:val="002C4E8B"/>
    <w:rsid w:val="002C5429"/>
    <w:rsid w:val="002C6E66"/>
    <w:rsid w:val="002C71C2"/>
    <w:rsid w:val="002C7819"/>
    <w:rsid w:val="002D1E9D"/>
    <w:rsid w:val="002D4EBD"/>
    <w:rsid w:val="002D6A18"/>
    <w:rsid w:val="002D79EC"/>
    <w:rsid w:val="002E0C52"/>
    <w:rsid w:val="002E240C"/>
    <w:rsid w:val="002E324F"/>
    <w:rsid w:val="002E51B6"/>
    <w:rsid w:val="002E74D4"/>
    <w:rsid w:val="002F033B"/>
    <w:rsid w:val="002F19B4"/>
    <w:rsid w:val="002F19C8"/>
    <w:rsid w:val="002F3E23"/>
    <w:rsid w:val="002F3E69"/>
    <w:rsid w:val="002F4B3D"/>
    <w:rsid w:val="002F59E9"/>
    <w:rsid w:val="002F658A"/>
    <w:rsid w:val="002F7118"/>
    <w:rsid w:val="003001C3"/>
    <w:rsid w:val="00304E37"/>
    <w:rsid w:val="00306143"/>
    <w:rsid w:val="003065F1"/>
    <w:rsid w:val="00312654"/>
    <w:rsid w:val="0031492A"/>
    <w:rsid w:val="00322AAD"/>
    <w:rsid w:val="00324ED0"/>
    <w:rsid w:val="00325FF4"/>
    <w:rsid w:val="003263BF"/>
    <w:rsid w:val="00326C68"/>
    <w:rsid w:val="00330A60"/>
    <w:rsid w:val="00331F43"/>
    <w:rsid w:val="0033297A"/>
    <w:rsid w:val="003358EC"/>
    <w:rsid w:val="003418D4"/>
    <w:rsid w:val="00343E0C"/>
    <w:rsid w:val="0034546D"/>
    <w:rsid w:val="003454D3"/>
    <w:rsid w:val="00345B6C"/>
    <w:rsid w:val="00345EA3"/>
    <w:rsid w:val="0034605C"/>
    <w:rsid w:val="003471C3"/>
    <w:rsid w:val="003478D6"/>
    <w:rsid w:val="003514AC"/>
    <w:rsid w:val="00351DF4"/>
    <w:rsid w:val="003525B6"/>
    <w:rsid w:val="0035548F"/>
    <w:rsid w:val="00357979"/>
    <w:rsid w:val="00360C3F"/>
    <w:rsid w:val="003620EE"/>
    <w:rsid w:val="00365E13"/>
    <w:rsid w:val="003750FE"/>
    <w:rsid w:val="00376230"/>
    <w:rsid w:val="00376674"/>
    <w:rsid w:val="00380B75"/>
    <w:rsid w:val="003829A0"/>
    <w:rsid w:val="00383A11"/>
    <w:rsid w:val="0038415C"/>
    <w:rsid w:val="003850E5"/>
    <w:rsid w:val="00393ED9"/>
    <w:rsid w:val="003947C5"/>
    <w:rsid w:val="003A0420"/>
    <w:rsid w:val="003A05A7"/>
    <w:rsid w:val="003A0F7D"/>
    <w:rsid w:val="003A53A7"/>
    <w:rsid w:val="003A6933"/>
    <w:rsid w:val="003A6FFA"/>
    <w:rsid w:val="003C293B"/>
    <w:rsid w:val="003C4A13"/>
    <w:rsid w:val="003C4B82"/>
    <w:rsid w:val="003C750B"/>
    <w:rsid w:val="003C7E8D"/>
    <w:rsid w:val="003D36D1"/>
    <w:rsid w:val="003D4096"/>
    <w:rsid w:val="003D43AF"/>
    <w:rsid w:val="003D47FB"/>
    <w:rsid w:val="003D487D"/>
    <w:rsid w:val="003D4A5D"/>
    <w:rsid w:val="003E0CC4"/>
    <w:rsid w:val="003E115D"/>
    <w:rsid w:val="003E2224"/>
    <w:rsid w:val="003E26BE"/>
    <w:rsid w:val="003E5B0A"/>
    <w:rsid w:val="003E6DAA"/>
    <w:rsid w:val="003E74B3"/>
    <w:rsid w:val="003F0FCD"/>
    <w:rsid w:val="003F1D53"/>
    <w:rsid w:val="003F24C1"/>
    <w:rsid w:val="003F3B20"/>
    <w:rsid w:val="003F60A9"/>
    <w:rsid w:val="00400045"/>
    <w:rsid w:val="00403BC3"/>
    <w:rsid w:val="00403D3F"/>
    <w:rsid w:val="004044B1"/>
    <w:rsid w:val="004120FA"/>
    <w:rsid w:val="00413C3E"/>
    <w:rsid w:val="00414C20"/>
    <w:rsid w:val="0041638E"/>
    <w:rsid w:val="00416963"/>
    <w:rsid w:val="00417170"/>
    <w:rsid w:val="0042367F"/>
    <w:rsid w:val="0042391B"/>
    <w:rsid w:val="00433F35"/>
    <w:rsid w:val="004340C9"/>
    <w:rsid w:val="00435D6A"/>
    <w:rsid w:val="004366E8"/>
    <w:rsid w:val="004412D9"/>
    <w:rsid w:val="0044139C"/>
    <w:rsid w:val="00441DF6"/>
    <w:rsid w:val="00442CFD"/>
    <w:rsid w:val="00445019"/>
    <w:rsid w:val="00450172"/>
    <w:rsid w:val="0045094E"/>
    <w:rsid w:val="00455954"/>
    <w:rsid w:val="00457F4F"/>
    <w:rsid w:val="004600D6"/>
    <w:rsid w:val="00460189"/>
    <w:rsid w:val="004606AE"/>
    <w:rsid w:val="004606ED"/>
    <w:rsid w:val="00462640"/>
    <w:rsid w:val="00462841"/>
    <w:rsid w:val="00462F3F"/>
    <w:rsid w:val="00467119"/>
    <w:rsid w:val="004678B4"/>
    <w:rsid w:val="00470052"/>
    <w:rsid w:val="00470C9E"/>
    <w:rsid w:val="00471F45"/>
    <w:rsid w:val="00472A06"/>
    <w:rsid w:val="00476226"/>
    <w:rsid w:val="004772FB"/>
    <w:rsid w:val="00477F41"/>
    <w:rsid w:val="0048069C"/>
    <w:rsid w:val="00483122"/>
    <w:rsid w:val="00483937"/>
    <w:rsid w:val="00485828"/>
    <w:rsid w:val="00486EA6"/>
    <w:rsid w:val="004908E5"/>
    <w:rsid w:val="0049274A"/>
    <w:rsid w:val="0049296D"/>
    <w:rsid w:val="00496F6C"/>
    <w:rsid w:val="004A30A8"/>
    <w:rsid w:val="004A3722"/>
    <w:rsid w:val="004B05AF"/>
    <w:rsid w:val="004B064B"/>
    <w:rsid w:val="004B145D"/>
    <w:rsid w:val="004B1B22"/>
    <w:rsid w:val="004B1B69"/>
    <w:rsid w:val="004B25ED"/>
    <w:rsid w:val="004B56CE"/>
    <w:rsid w:val="004B7080"/>
    <w:rsid w:val="004C3B0E"/>
    <w:rsid w:val="004C4305"/>
    <w:rsid w:val="004C50D0"/>
    <w:rsid w:val="004C5A00"/>
    <w:rsid w:val="004C746F"/>
    <w:rsid w:val="004D2698"/>
    <w:rsid w:val="004D2CF0"/>
    <w:rsid w:val="004D3955"/>
    <w:rsid w:val="004D3A03"/>
    <w:rsid w:val="004D603A"/>
    <w:rsid w:val="004D716C"/>
    <w:rsid w:val="004D7AE2"/>
    <w:rsid w:val="004E0A94"/>
    <w:rsid w:val="004E1181"/>
    <w:rsid w:val="004E381C"/>
    <w:rsid w:val="004E4030"/>
    <w:rsid w:val="004E548F"/>
    <w:rsid w:val="004E55DE"/>
    <w:rsid w:val="004E5F5A"/>
    <w:rsid w:val="004E6AB7"/>
    <w:rsid w:val="004F035A"/>
    <w:rsid w:val="004F2D7C"/>
    <w:rsid w:val="00501C54"/>
    <w:rsid w:val="00502385"/>
    <w:rsid w:val="00505B34"/>
    <w:rsid w:val="00505C2F"/>
    <w:rsid w:val="005111ED"/>
    <w:rsid w:val="0051760C"/>
    <w:rsid w:val="0052149E"/>
    <w:rsid w:val="00522875"/>
    <w:rsid w:val="00523602"/>
    <w:rsid w:val="00523853"/>
    <w:rsid w:val="00527779"/>
    <w:rsid w:val="00527DB6"/>
    <w:rsid w:val="00530A8A"/>
    <w:rsid w:val="005332C0"/>
    <w:rsid w:val="00534BAF"/>
    <w:rsid w:val="00542642"/>
    <w:rsid w:val="005428C0"/>
    <w:rsid w:val="0054368F"/>
    <w:rsid w:val="00545230"/>
    <w:rsid w:val="00551390"/>
    <w:rsid w:val="00552D27"/>
    <w:rsid w:val="0055522E"/>
    <w:rsid w:val="0055704C"/>
    <w:rsid w:val="00560374"/>
    <w:rsid w:val="005610D4"/>
    <w:rsid w:val="00562C13"/>
    <w:rsid w:val="00562C50"/>
    <w:rsid w:val="00563B2C"/>
    <w:rsid w:val="00564A83"/>
    <w:rsid w:val="00566643"/>
    <w:rsid w:val="005674D1"/>
    <w:rsid w:val="00567DB4"/>
    <w:rsid w:val="00567FA4"/>
    <w:rsid w:val="00572320"/>
    <w:rsid w:val="00573FDF"/>
    <w:rsid w:val="0057429D"/>
    <w:rsid w:val="005761D1"/>
    <w:rsid w:val="00576F04"/>
    <w:rsid w:val="0057798C"/>
    <w:rsid w:val="00582152"/>
    <w:rsid w:val="005828F8"/>
    <w:rsid w:val="00582E36"/>
    <w:rsid w:val="005849C3"/>
    <w:rsid w:val="00585ED0"/>
    <w:rsid w:val="00587209"/>
    <w:rsid w:val="005917C9"/>
    <w:rsid w:val="00592749"/>
    <w:rsid w:val="005940D7"/>
    <w:rsid w:val="005968AD"/>
    <w:rsid w:val="00597385"/>
    <w:rsid w:val="00597BBF"/>
    <w:rsid w:val="005A0ECF"/>
    <w:rsid w:val="005A1F09"/>
    <w:rsid w:val="005A205F"/>
    <w:rsid w:val="005A37AB"/>
    <w:rsid w:val="005A4C64"/>
    <w:rsid w:val="005A6215"/>
    <w:rsid w:val="005A6C70"/>
    <w:rsid w:val="005B18B3"/>
    <w:rsid w:val="005B1F37"/>
    <w:rsid w:val="005B58FA"/>
    <w:rsid w:val="005C0F50"/>
    <w:rsid w:val="005C20C0"/>
    <w:rsid w:val="005C5D54"/>
    <w:rsid w:val="005D07D2"/>
    <w:rsid w:val="005D16B8"/>
    <w:rsid w:val="005D3711"/>
    <w:rsid w:val="005D7474"/>
    <w:rsid w:val="005E69E4"/>
    <w:rsid w:val="005E707F"/>
    <w:rsid w:val="005F32C5"/>
    <w:rsid w:val="005F5106"/>
    <w:rsid w:val="005F6C62"/>
    <w:rsid w:val="006040DA"/>
    <w:rsid w:val="0060517B"/>
    <w:rsid w:val="00606873"/>
    <w:rsid w:val="00607AEB"/>
    <w:rsid w:val="00610660"/>
    <w:rsid w:val="00610C72"/>
    <w:rsid w:val="00610DC0"/>
    <w:rsid w:val="00615CD6"/>
    <w:rsid w:val="00617FFC"/>
    <w:rsid w:val="0063096D"/>
    <w:rsid w:val="00633BAE"/>
    <w:rsid w:val="00636716"/>
    <w:rsid w:val="006367B2"/>
    <w:rsid w:val="00641C5A"/>
    <w:rsid w:val="0064359C"/>
    <w:rsid w:val="0065203F"/>
    <w:rsid w:val="00654F36"/>
    <w:rsid w:val="00661783"/>
    <w:rsid w:val="0066387D"/>
    <w:rsid w:val="006645EF"/>
    <w:rsid w:val="0066486E"/>
    <w:rsid w:val="00664F13"/>
    <w:rsid w:val="006656A7"/>
    <w:rsid w:val="0066628E"/>
    <w:rsid w:val="00667E8C"/>
    <w:rsid w:val="00672080"/>
    <w:rsid w:val="0068211B"/>
    <w:rsid w:val="00682ECA"/>
    <w:rsid w:val="00684228"/>
    <w:rsid w:val="00684230"/>
    <w:rsid w:val="006859F9"/>
    <w:rsid w:val="006924AA"/>
    <w:rsid w:val="00692E8C"/>
    <w:rsid w:val="0069368F"/>
    <w:rsid w:val="00695787"/>
    <w:rsid w:val="006A25A9"/>
    <w:rsid w:val="006A41B3"/>
    <w:rsid w:val="006A48C7"/>
    <w:rsid w:val="006B0363"/>
    <w:rsid w:val="006B3350"/>
    <w:rsid w:val="006B45FF"/>
    <w:rsid w:val="006B507F"/>
    <w:rsid w:val="006B584D"/>
    <w:rsid w:val="006B7B88"/>
    <w:rsid w:val="006C414F"/>
    <w:rsid w:val="006C47AE"/>
    <w:rsid w:val="006C7490"/>
    <w:rsid w:val="006C75F0"/>
    <w:rsid w:val="006C7C38"/>
    <w:rsid w:val="006D2202"/>
    <w:rsid w:val="006D267A"/>
    <w:rsid w:val="006D529D"/>
    <w:rsid w:val="006D5725"/>
    <w:rsid w:val="006D6D0F"/>
    <w:rsid w:val="006E0999"/>
    <w:rsid w:val="006E1DB5"/>
    <w:rsid w:val="006E2792"/>
    <w:rsid w:val="006E385D"/>
    <w:rsid w:val="006E3BF8"/>
    <w:rsid w:val="006E6930"/>
    <w:rsid w:val="006F65AD"/>
    <w:rsid w:val="006F6C64"/>
    <w:rsid w:val="006F77D5"/>
    <w:rsid w:val="006F78A3"/>
    <w:rsid w:val="00701995"/>
    <w:rsid w:val="00701A66"/>
    <w:rsid w:val="007049DC"/>
    <w:rsid w:val="00704D3A"/>
    <w:rsid w:val="007063D7"/>
    <w:rsid w:val="00707BF5"/>
    <w:rsid w:val="00711B35"/>
    <w:rsid w:val="0071251D"/>
    <w:rsid w:val="00712F10"/>
    <w:rsid w:val="007162DA"/>
    <w:rsid w:val="00722CFE"/>
    <w:rsid w:val="00725D63"/>
    <w:rsid w:val="0072637C"/>
    <w:rsid w:val="007309B4"/>
    <w:rsid w:val="00733AEF"/>
    <w:rsid w:val="00742D12"/>
    <w:rsid w:val="00743B15"/>
    <w:rsid w:val="00744CEF"/>
    <w:rsid w:val="00745A4C"/>
    <w:rsid w:val="00746F48"/>
    <w:rsid w:val="00750CAD"/>
    <w:rsid w:val="00751316"/>
    <w:rsid w:val="007529CA"/>
    <w:rsid w:val="007561FB"/>
    <w:rsid w:val="007566E0"/>
    <w:rsid w:val="00764A68"/>
    <w:rsid w:val="00766787"/>
    <w:rsid w:val="00766899"/>
    <w:rsid w:val="0076699E"/>
    <w:rsid w:val="007760FC"/>
    <w:rsid w:val="00776601"/>
    <w:rsid w:val="00776EC2"/>
    <w:rsid w:val="007814A6"/>
    <w:rsid w:val="00784057"/>
    <w:rsid w:val="00784B40"/>
    <w:rsid w:val="00784E1B"/>
    <w:rsid w:val="00793636"/>
    <w:rsid w:val="007A1CBD"/>
    <w:rsid w:val="007A340A"/>
    <w:rsid w:val="007A3D2B"/>
    <w:rsid w:val="007A464B"/>
    <w:rsid w:val="007A79EE"/>
    <w:rsid w:val="007A7C85"/>
    <w:rsid w:val="007B0B15"/>
    <w:rsid w:val="007B45C7"/>
    <w:rsid w:val="007C273E"/>
    <w:rsid w:val="007C2BE1"/>
    <w:rsid w:val="007C40CC"/>
    <w:rsid w:val="007C78A8"/>
    <w:rsid w:val="007D1105"/>
    <w:rsid w:val="007D29E4"/>
    <w:rsid w:val="007D29F7"/>
    <w:rsid w:val="007D4BCF"/>
    <w:rsid w:val="007D68A7"/>
    <w:rsid w:val="007D7E34"/>
    <w:rsid w:val="007E0DCA"/>
    <w:rsid w:val="007E144F"/>
    <w:rsid w:val="007E25D0"/>
    <w:rsid w:val="007E50E3"/>
    <w:rsid w:val="007E57A3"/>
    <w:rsid w:val="007E74EF"/>
    <w:rsid w:val="007E76E5"/>
    <w:rsid w:val="007E797C"/>
    <w:rsid w:val="007F2B14"/>
    <w:rsid w:val="007F4E5A"/>
    <w:rsid w:val="007F52DF"/>
    <w:rsid w:val="007F6FC4"/>
    <w:rsid w:val="007F76B5"/>
    <w:rsid w:val="00800198"/>
    <w:rsid w:val="008015B0"/>
    <w:rsid w:val="0080204D"/>
    <w:rsid w:val="008031C5"/>
    <w:rsid w:val="0081043D"/>
    <w:rsid w:val="00813DF2"/>
    <w:rsid w:val="008223DF"/>
    <w:rsid w:val="0082253F"/>
    <w:rsid w:val="0082257D"/>
    <w:rsid w:val="00823C7F"/>
    <w:rsid w:val="00824511"/>
    <w:rsid w:val="008247DF"/>
    <w:rsid w:val="008303DE"/>
    <w:rsid w:val="008307D6"/>
    <w:rsid w:val="0083087F"/>
    <w:rsid w:val="0083175D"/>
    <w:rsid w:val="008328DB"/>
    <w:rsid w:val="00832B8F"/>
    <w:rsid w:val="00832FEE"/>
    <w:rsid w:val="0083313F"/>
    <w:rsid w:val="00834106"/>
    <w:rsid w:val="0083460D"/>
    <w:rsid w:val="0083487D"/>
    <w:rsid w:val="00835CD7"/>
    <w:rsid w:val="00837BF2"/>
    <w:rsid w:val="00837DE1"/>
    <w:rsid w:val="0084087F"/>
    <w:rsid w:val="00842808"/>
    <w:rsid w:val="00842D89"/>
    <w:rsid w:val="008448D4"/>
    <w:rsid w:val="00844D9B"/>
    <w:rsid w:val="00846131"/>
    <w:rsid w:val="008474CB"/>
    <w:rsid w:val="00855B19"/>
    <w:rsid w:val="00856159"/>
    <w:rsid w:val="00860CE1"/>
    <w:rsid w:val="00862B1B"/>
    <w:rsid w:val="00864383"/>
    <w:rsid w:val="00864694"/>
    <w:rsid w:val="00867141"/>
    <w:rsid w:val="00872DBA"/>
    <w:rsid w:val="008732FD"/>
    <w:rsid w:val="00873406"/>
    <w:rsid w:val="00875DB9"/>
    <w:rsid w:val="0087666B"/>
    <w:rsid w:val="0087693C"/>
    <w:rsid w:val="00876D41"/>
    <w:rsid w:val="00876E43"/>
    <w:rsid w:val="00877943"/>
    <w:rsid w:val="008779C5"/>
    <w:rsid w:val="00877C90"/>
    <w:rsid w:val="00880097"/>
    <w:rsid w:val="00882FEE"/>
    <w:rsid w:val="00883841"/>
    <w:rsid w:val="00887C1A"/>
    <w:rsid w:val="00890A11"/>
    <w:rsid w:val="00893C72"/>
    <w:rsid w:val="008A0154"/>
    <w:rsid w:val="008A01BE"/>
    <w:rsid w:val="008A0288"/>
    <w:rsid w:val="008A0628"/>
    <w:rsid w:val="008A7145"/>
    <w:rsid w:val="008B1493"/>
    <w:rsid w:val="008B2790"/>
    <w:rsid w:val="008B4324"/>
    <w:rsid w:val="008B5E63"/>
    <w:rsid w:val="008B6271"/>
    <w:rsid w:val="008B65E6"/>
    <w:rsid w:val="008C246A"/>
    <w:rsid w:val="008C299A"/>
    <w:rsid w:val="008C29AE"/>
    <w:rsid w:val="008C4D57"/>
    <w:rsid w:val="008C6815"/>
    <w:rsid w:val="008D0F64"/>
    <w:rsid w:val="008D152B"/>
    <w:rsid w:val="008D4E11"/>
    <w:rsid w:val="008D58DC"/>
    <w:rsid w:val="008D6CFF"/>
    <w:rsid w:val="008D7ED3"/>
    <w:rsid w:val="008E2003"/>
    <w:rsid w:val="008E48B6"/>
    <w:rsid w:val="008E495A"/>
    <w:rsid w:val="008E55E0"/>
    <w:rsid w:val="008E5EE6"/>
    <w:rsid w:val="008F0D2B"/>
    <w:rsid w:val="008F10EF"/>
    <w:rsid w:val="008F4EF6"/>
    <w:rsid w:val="008F6F5B"/>
    <w:rsid w:val="009009F7"/>
    <w:rsid w:val="009012C5"/>
    <w:rsid w:val="00902AE2"/>
    <w:rsid w:val="00903994"/>
    <w:rsid w:val="009064D2"/>
    <w:rsid w:val="00906FEF"/>
    <w:rsid w:val="009105D6"/>
    <w:rsid w:val="00912597"/>
    <w:rsid w:val="00915D5D"/>
    <w:rsid w:val="009161A6"/>
    <w:rsid w:val="00916A57"/>
    <w:rsid w:val="0092005E"/>
    <w:rsid w:val="00922F03"/>
    <w:rsid w:val="00923842"/>
    <w:rsid w:val="0092463F"/>
    <w:rsid w:val="00927838"/>
    <w:rsid w:val="00931700"/>
    <w:rsid w:val="0093257E"/>
    <w:rsid w:val="00936B18"/>
    <w:rsid w:val="00937F32"/>
    <w:rsid w:val="009438FD"/>
    <w:rsid w:val="00943A0E"/>
    <w:rsid w:val="00945D7E"/>
    <w:rsid w:val="00945E64"/>
    <w:rsid w:val="009463A8"/>
    <w:rsid w:val="0094798D"/>
    <w:rsid w:val="009541FD"/>
    <w:rsid w:val="00955E81"/>
    <w:rsid w:val="00956102"/>
    <w:rsid w:val="0096070B"/>
    <w:rsid w:val="0096314A"/>
    <w:rsid w:val="009633E5"/>
    <w:rsid w:val="00963BFC"/>
    <w:rsid w:val="009646F8"/>
    <w:rsid w:val="009728D9"/>
    <w:rsid w:val="00972DE7"/>
    <w:rsid w:val="00973828"/>
    <w:rsid w:val="00974C36"/>
    <w:rsid w:val="00974E2B"/>
    <w:rsid w:val="00977582"/>
    <w:rsid w:val="009779B7"/>
    <w:rsid w:val="00983884"/>
    <w:rsid w:val="00985130"/>
    <w:rsid w:val="00985223"/>
    <w:rsid w:val="0098728C"/>
    <w:rsid w:val="0099042C"/>
    <w:rsid w:val="009908CD"/>
    <w:rsid w:val="00990C5E"/>
    <w:rsid w:val="00993020"/>
    <w:rsid w:val="009933E9"/>
    <w:rsid w:val="00995519"/>
    <w:rsid w:val="00996439"/>
    <w:rsid w:val="009A141B"/>
    <w:rsid w:val="009A14CD"/>
    <w:rsid w:val="009A1977"/>
    <w:rsid w:val="009A1F59"/>
    <w:rsid w:val="009A3C56"/>
    <w:rsid w:val="009A415A"/>
    <w:rsid w:val="009A5440"/>
    <w:rsid w:val="009A75B4"/>
    <w:rsid w:val="009A7A36"/>
    <w:rsid w:val="009A7E65"/>
    <w:rsid w:val="009B23BC"/>
    <w:rsid w:val="009B6421"/>
    <w:rsid w:val="009B65CC"/>
    <w:rsid w:val="009B6E23"/>
    <w:rsid w:val="009B702F"/>
    <w:rsid w:val="009B7FF1"/>
    <w:rsid w:val="009C16B6"/>
    <w:rsid w:val="009C436C"/>
    <w:rsid w:val="009C4A6E"/>
    <w:rsid w:val="009C6F0C"/>
    <w:rsid w:val="009D0774"/>
    <w:rsid w:val="009D3068"/>
    <w:rsid w:val="009D37CF"/>
    <w:rsid w:val="009D3C0C"/>
    <w:rsid w:val="009D6402"/>
    <w:rsid w:val="009E16C2"/>
    <w:rsid w:val="009E3323"/>
    <w:rsid w:val="009E3EA5"/>
    <w:rsid w:val="009E4BF0"/>
    <w:rsid w:val="009E500C"/>
    <w:rsid w:val="009E5420"/>
    <w:rsid w:val="009E5922"/>
    <w:rsid w:val="009E64FA"/>
    <w:rsid w:val="009E6E10"/>
    <w:rsid w:val="009F1745"/>
    <w:rsid w:val="009F5E5E"/>
    <w:rsid w:val="009F6B06"/>
    <w:rsid w:val="009F7296"/>
    <w:rsid w:val="009F75CC"/>
    <w:rsid w:val="009F768C"/>
    <w:rsid w:val="00A025EF"/>
    <w:rsid w:val="00A02BE2"/>
    <w:rsid w:val="00A03207"/>
    <w:rsid w:val="00A03894"/>
    <w:rsid w:val="00A03C35"/>
    <w:rsid w:val="00A0753D"/>
    <w:rsid w:val="00A13690"/>
    <w:rsid w:val="00A15665"/>
    <w:rsid w:val="00A174F9"/>
    <w:rsid w:val="00A22295"/>
    <w:rsid w:val="00A24393"/>
    <w:rsid w:val="00A2601B"/>
    <w:rsid w:val="00A26D3D"/>
    <w:rsid w:val="00A36B43"/>
    <w:rsid w:val="00A4068D"/>
    <w:rsid w:val="00A42307"/>
    <w:rsid w:val="00A42B54"/>
    <w:rsid w:val="00A42D19"/>
    <w:rsid w:val="00A46198"/>
    <w:rsid w:val="00A46819"/>
    <w:rsid w:val="00A50521"/>
    <w:rsid w:val="00A51A73"/>
    <w:rsid w:val="00A5421B"/>
    <w:rsid w:val="00A54238"/>
    <w:rsid w:val="00A54539"/>
    <w:rsid w:val="00A54817"/>
    <w:rsid w:val="00A54D4D"/>
    <w:rsid w:val="00A55722"/>
    <w:rsid w:val="00A570E3"/>
    <w:rsid w:val="00A57849"/>
    <w:rsid w:val="00A57C05"/>
    <w:rsid w:val="00A61A48"/>
    <w:rsid w:val="00A61FCF"/>
    <w:rsid w:val="00A63DE9"/>
    <w:rsid w:val="00A66A55"/>
    <w:rsid w:val="00A74808"/>
    <w:rsid w:val="00A75FD2"/>
    <w:rsid w:val="00A83431"/>
    <w:rsid w:val="00A839D1"/>
    <w:rsid w:val="00A87392"/>
    <w:rsid w:val="00A91495"/>
    <w:rsid w:val="00A91778"/>
    <w:rsid w:val="00A91D82"/>
    <w:rsid w:val="00A92410"/>
    <w:rsid w:val="00A94799"/>
    <w:rsid w:val="00A95683"/>
    <w:rsid w:val="00A96E5A"/>
    <w:rsid w:val="00AA09B7"/>
    <w:rsid w:val="00AA0A43"/>
    <w:rsid w:val="00AA5619"/>
    <w:rsid w:val="00AA6799"/>
    <w:rsid w:val="00AA6D2F"/>
    <w:rsid w:val="00AB4F5C"/>
    <w:rsid w:val="00AB51EE"/>
    <w:rsid w:val="00AB56DB"/>
    <w:rsid w:val="00AB579D"/>
    <w:rsid w:val="00AB74CC"/>
    <w:rsid w:val="00AC5F43"/>
    <w:rsid w:val="00AD0D37"/>
    <w:rsid w:val="00AD35DF"/>
    <w:rsid w:val="00AD3BDB"/>
    <w:rsid w:val="00AD69A5"/>
    <w:rsid w:val="00AD78F0"/>
    <w:rsid w:val="00AE3E08"/>
    <w:rsid w:val="00AE42D2"/>
    <w:rsid w:val="00AE72D7"/>
    <w:rsid w:val="00AE7FC8"/>
    <w:rsid w:val="00AF1D84"/>
    <w:rsid w:val="00AF294E"/>
    <w:rsid w:val="00AF594D"/>
    <w:rsid w:val="00AF5EF2"/>
    <w:rsid w:val="00B00FA7"/>
    <w:rsid w:val="00B01523"/>
    <w:rsid w:val="00B02947"/>
    <w:rsid w:val="00B041A6"/>
    <w:rsid w:val="00B04F09"/>
    <w:rsid w:val="00B07AA8"/>
    <w:rsid w:val="00B1025B"/>
    <w:rsid w:val="00B108B6"/>
    <w:rsid w:val="00B11B28"/>
    <w:rsid w:val="00B15EED"/>
    <w:rsid w:val="00B21A58"/>
    <w:rsid w:val="00B21B26"/>
    <w:rsid w:val="00B21C88"/>
    <w:rsid w:val="00B23C49"/>
    <w:rsid w:val="00B24544"/>
    <w:rsid w:val="00B2558D"/>
    <w:rsid w:val="00B26E8E"/>
    <w:rsid w:val="00B27950"/>
    <w:rsid w:val="00B323AD"/>
    <w:rsid w:val="00B360B8"/>
    <w:rsid w:val="00B37398"/>
    <w:rsid w:val="00B403CC"/>
    <w:rsid w:val="00B42C87"/>
    <w:rsid w:val="00B444AA"/>
    <w:rsid w:val="00B44662"/>
    <w:rsid w:val="00B44F04"/>
    <w:rsid w:val="00B456FB"/>
    <w:rsid w:val="00B4767A"/>
    <w:rsid w:val="00B47F9D"/>
    <w:rsid w:val="00B51169"/>
    <w:rsid w:val="00B52255"/>
    <w:rsid w:val="00B60E2E"/>
    <w:rsid w:val="00B60F4B"/>
    <w:rsid w:val="00B64217"/>
    <w:rsid w:val="00B655CF"/>
    <w:rsid w:val="00B6565C"/>
    <w:rsid w:val="00B702F6"/>
    <w:rsid w:val="00B7120C"/>
    <w:rsid w:val="00B76AFF"/>
    <w:rsid w:val="00B80A9D"/>
    <w:rsid w:val="00B829D7"/>
    <w:rsid w:val="00B834E5"/>
    <w:rsid w:val="00B85796"/>
    <w:rsid w:val="00B90C8D"/>
    <w:rsid w:val="00B91C3D"/>
    <w:rsid w:val="00B9623B"/>
    <w:rsid w:val="00B9706C"/>
    <w:rsid w:val="00B97192"/>
    <w:rsid w:val="00B9744D"/>
    <w:rsid w:val="00BA367D"/>
    <w:rsid w:val="00BA4526"/>
    <w:rsid w:val="00BA5240"/>
    <w:rsid w:val="00BA5DAA"/>
    <w:rsid w:val="00BB243E"/>
    <w:rsid w:val="00BB33A3"/>
    <w:rsid w:val="00BB3EF7"/>
    <w:rsid w:val="00BB514C"/>
    <w:rsid w:val="00BB72C1"/>
    <w:rsid w:val="00BC013F"/>
    <w:rsid w:val="00BC13CB"/>
    <w:rsid w:val="00BC21C3"/>
    <w:rsid w:val="00BC37A0"/>
    <w:rsid w:val="00BD0FF4"/>
    <w:rsid w:val="00BD342A"/>
    <w:rsid w:val="00BD41C8"/>
    <w:rsid w:val="00BD57D5"/>
    <w:rsid w:val="00BD73D9"/>
    <w:rsid w:val="00BD791C"/>
    <w:rsid w:val="00BE1216"/>
    <w:rsid w:val="00BE1248"/>
    <w:rsid w:val="00BE193E"/>
    <w:rsid w:val="00BE1A09"/>
    <w:rsid w:val="00BE1FA0"/>
    <w:rsid w:val="00BE746F"/>
    <w:rsid w:val="00BE7665"/>
    <w:rsid w:val="00BF1A57"/>
    <w:rsid w:val="00BF4D9F"/>
    <w:rsid w:val="00BF511D"/>
    <w:rsid w:val="00C00746"/>
    <w:rsid w:val="00C0097D"/>
    <w:rsid w:val="00C013F8"/>
    <w:rsid w:val="00C0234A"/>
    <w:rsid w:val="00C048B1"/>
    <w:rsid w:val="00C07F12"/>
    <w:rsid w:val="00C11800"/>
    <w:rsid w:val="00C12993"/>
    <w:rsid w:val="00C13081"/>
    <w:rsid w:val="00C13D33"/>
    <w:rsid w:val="00C14395"/>
    <w:rsid w:val="00C1786C"/>
    <w:rsid w:val="00C22EEC"/>
    <w:rsid w:val="00C26167"/>
    <w:rsid w:val="00C26667"/>
    <w:rsid w:val="00C270BE"/>
    <w:rsid w:val="00C30EEC"/>
    <w:rsid w:val="00C33044"/>
    <w:rsid w:val="00C33E4E"/>
    <w:rsid w:val="00C359B4"/>
    <w:rsid w:val="00C41678"/>
    <w:rsid w:val="00C42BC4"/>
    <w:rsid w:val="00C43250"/>
    <w:rsid w:val="00C437AD"/>
    <w:rsid w:val="00C45C4E"/>
    <w:rsid w:val="00C46E23"/>
    <w:rsid w:val="00C47B47"/>
    <w:rsid w:val="00C50FD3"/>
    <w:rsid w:val="00C51782"/>
    <w:rsid w:val="00C7192C"/>
    <w:rsid w:val="00C73E7E"/>
    <w:rsid w:val="00C75F84"/>
    <w:rsid w:val="00C76BC4"/>
    <w:rsid w:val="00C76FDA"/>
    <w:rsid w:val="00C77B71"/>
    <w:rsid w:val="00C814E8"/>
    <w:rsid w:val="00C8253F"/>
    <w:rsid w:val="00C83548"/>
    <w:rsid w:val="00C839C6"/>
    <w:rsid w:val="00C84189"/>
    <w:rsid w:val="00C8510E"/>
    <w:rsid w:val="00C87455"/>
    <w:rsid w:val="00C91A49"/>
    <w:rsid w:val="00C92405"/>
    <w:rsid w:val="00C92A05"/>
    <w:rsid w:val="00CA0C2D"/>
    <w:rsid w:val="00CA2323"/>
    <w:rsid w:val="00CA39C6"/>
    <w:rsid w:val="00CA3C40"/>
    <w:rsid w:val="00CA462C"/>
    <w:rsid w:val="00CA4BB8"/>
    <w:rsid w:val="00CA4C86"/>
    <w:rsid w:val="00CB02D3"/>
    <w:rsid w:val="00CB21F2"/>
    <w:rsid w:val="00CB2BE7"/>
    <w:rsid w:val="00CB3655"/>
    <w:rsid w:val="00CB572E"/>
    <w:rsid w:val="00CC4DAF"/>
    <w:rsid w:val="00CC56B0"/>
    <w:rsid w:val="00CC7C8C"/>
    <w:rsid w:val="00CD0A0A"/>
    <w:rsid w:val="00CD383E"/>
    <w:rsid w:val="00CD5743"/>
    <w:rsid w:val="00CE16A5"/>
    <w:rsid w:val="00CE1CD4"/>
    <w:rsid w:val="00CE5505"/>
    <w:rsid w:val="00CE71CF"/>
    <w:rsid w:val="00CE7A87"/>
    <w:rsid w:val="00CE7AE1"/>
    <w:rsid w:val="00CF26FC"/>
    <w:rsid w:val="00CF2C57"/>
    <w:rsid w:val="00CF48F8"/>
    <w:rsid w:val="00CF5E6D"/>
    <w:rsid w:val="00CF615D"/>
    <w:rsid w:val="00CF626C"/>
    <w:rsid w:val="00CF7BA1"/>
    <w:rsid w:val="00D00181"/>
    <w:rsid w:val="00D00DC0"/>
    <w:rsid w:val="00D03BCA"/>
    <w:rsid w:val="00D072F2"/>
    <w:rsid w:val="00D111DA"/>
    <w:rsid w:val="00D12B27"/>
    <w:rsid w:val="00D133B0"/>
    <w:rsid w:val="00D14A57"/>
    <w:rsid w:val="00D15F3A"/>
    <w:rsid w:val="00D20C63"/>
    <w:rsid w:val="00D215F7"/>
    <w:rsid w:val="00D220B9"/>
    <w:rsid w:val="00D222C2"/>
    <w:rsid w:val="00D24530"/>
    <w:rsid w:val="00D24DF6"/>
    <w:rsid w:val="00D34115"/>
    <w:rsid w:val="00D37649"/>
    <w:rsid w:val="00D41585"/>
    <w:rsid w:val="00D46265"/>
    <w:rsid w:val="00D46D1F"/>
    <w:rsid w:val="00D50C62"/>
    <w:rsid w:val="00D50F72"/>
    <w:rsid w:val="00D512D8"/>
    <w:rsid w:val="00D57AC3"/>
    <w:rsid w:val="00D63397"/>
    <w:rsid w:val="00D63D88"/>
    <w:rsid w:val="00D65EA5"/>
    <w:rsid w:val="00D67DC3"/>
    <w:rsid w:val="00D730AF"/>
    <w:rsid w:val="00D7381F"/>
    <w:rsid w:val="00D7383D"/>
    <w:rsid w:val="00D759BF"/>
    <w:rsid w:val="00D8001D"/>
    <w:rsid w:val="00D80525"/>
    <w:rsid w:val="00D8336E"/>
    <w:rsid w:val="00D903FD"/>
    <w:rsid w:val="00D96940"/>
    <w:rsid w:val="00D96DDF"/>
    <w:rsid w:val="00D970BE"/>
    <w:rsid w:val="00DA185F"/>
    <w:rsid w:val="00DB040E"/>
    <w:rsid w:val="00DB2C7A"/>
    <w:rsid w:val="00DB4898"/>
    <w:rsid w:val="00DB567E"/>
    <w:rsid w:val="00DB6D74"/>
    <w:rsid w:val="00DC0ED4"/>
    <w:rsid w:val="00DC35FA"/>
    <w:rsid w:val="00DC50B9"/>
    <w:rsid w:val="00DC6021"/>
    <w:rsid w:val="00DC60EC"/>
    <w:rsid w:val="00DC6DB3"/>
    <w:rsid w:val="00DC7C3F"/>
    <w:rsid w:val="00DD0829"/>
    <w:rsid w:val="00DD2A09"/>
    <w:rsid w:val="00DD3C59"/>
    <w:rsid w:val="00DD4295"/>
    <w:rsid w:val="00DE310C"/>
    <w:rsid w:val="00DE455F"/>
    <w:rsid w:val="00DE459F"/>
    <w:rsid w:val="00DE6572"/>
    <w:rsid w:val="00DE6BA3"/>
    <w:rsid w:val="00DF00A1"/>
    <w:rsid w:val="00DF1C4E"/>
    <w:rsid w:val="00DF2FC4"/>
    <w:rsid w:val="00DF5924"/>
    <w:rsid w:val="00DF5E38"/>
    <w:rsid w:val="00DF65DF"/>
    <w:rsid w:val="00E002CB"/>
    <w:rsid w:val="00E00985"/>
    <w:rsid w:val="00E05E06"/>
    <w:rsid w:val="00E06F2C"/>
    <w:rsid w:val="00E07353"/>
    <w:rsid w:val="00E10C31"/>
    <w:rsid w:val="00E12742"/>
    <w:rsid w:val="00E14132"/>
    <w:rsid w:val="00E15B94"/>
    <w:rsid w:val="00E17C85"/>
    <w:rsid w:val="00E22DE5"/>
    <w:rsid w:val="00E23AA6"/>
    <w:rsid w:val="00E24A0B"/>
    <w:rsid w:val="00E257D4"/>
    <w:rsid w:val="00E359AB"/>
    <w:rsid w:val="00E37314"/>
    <w:rsid w:val="00E40B51"/>
    <w:rsid w:val="00E4530E"/>
    <w:rsid w:val="00E465ED"/>
    <w:rsid w:val="00E47660"/>
    <w:rsid w:val="00E522DD"/>
    <w:rsid w:val="00E539C2"/>
    <w:rsid w:val="00E53FF8"/>
    <w:rsid w:val="00E56506"/>
    <w:rsid w:val="00E56AFD"/>
    <w:rsid w:val="00E56B92"/>
    <w:rsid w:val="00E574CE"/>
    <w:rsid w:val="00E57575"/>
    <w:rsid w:val="00E57852"/>
    <w:rsid w:val="00E601E7"/>
    <w:rsid w:val="00E61922"/>
    <w:rsid w:val="00E63C3A"/>
    <w:rsid w:val="00E674F7"/>
    <w:rsid w:val="00E67AB5"/>
    <w:rsid w:val="00E709E4"/>
    <w:rsid w:val="00E72C19"/>
    <w:rsid w:val="00E7454A"/>
    <w:rsid w:val="00E746C1"/>
    <w:rsid w:val="00E776DE"/>
    <w:rsid w:val="00E80361"/>
    <w:rsid w:val="00E824A8"/>
    <w:rsid w:val="00E838AC"/>
    <w:rsid w:val="00E83A0D"/>
    <w:rsid w:val="00E83EB8"/>
    <w:rsid w:val="00E84726"/>
    <w:rsid w:val="00E85246"/>
    <w:rsid w:val="00E876D7"/>
    <w:rsid w:val="00E91AAA"/>
    <w:rsid w:val="00E939AA"/>
    <w:rsid w:val="00E94B88"/>
    <w:rsid w:val="00E95360"/>
    <w:rsid w:val="00E95423"/>
    <w:rsid w:val="00E96221"/>
    <w:rsid w:val="00E96377"/>
    <w:rsid w:val="00EA0858"/>
    <w:rsid w:val="00EA09C4"/>
    <w:rsid w:val="00EA18B8"/>
    <w:rsid w:val="00EA3529"/>
    <w:rsid w:val="00EA3793"/>
    <w:rsid w:val="00EA77E3"/>
    <w:rsid w:val="00EB0899"/>
    <w:rsid w:val="00EB08F2"/>
    <w:rsid w:val="00EB1655"/>
    <w:rsid w:val="00EB3135"/>
    <w:rsid w:val="00EB341D"/>
    <w:rsid w:val="00EB3786"/>
    <w:rsid w:val="00EB38BC"/>
    <w:rsid w:val="00EB452A"/>
    <w:rsid w:val="00EB6163"/>
    <w:rsid w:val="00EB6C6D"/>
    <w:rsid w:val="00EB7118"/>
    <w:rsid w:val="00EC2B77"/>
    <w:rsid w:val="00EC427C"/>
    <w:rsid w:val="00EC49B9"/>
    <w:rsid w:val="00EC4E2E"/>
    <w:rsid w:val="00EC51E4"/>
    <w:rsid w:val="00EC5F26"/>
    <w:rsid w:val="00EC698D"/>
    <w:rsid w:val="00ED3CBC"/>
    <w:rsid w:val="00ED4DC8"/>
    <w:rsid w:val="00ED555B"/>
    <w:rsid w:val="00ED6589"/>
    <w:rsid w:val="00ED6B0D"/>
    <w:rsid w:val="00ED6DB8"/>
    <w:rsid w:val="00ED73E0"/>
    <w:rsid w:val="00EE47FF"/>
    <w:rsid w:val="00EE483B"/>
    <w:rsid w:val="00EE6CFC"/>
    <w:rsid w:val="00EE7F4F"/>
    <w:rsid w:val="00EF0994"/>
    <w:rsid w:val="00EF1A12"/>
    <w:rsid w:val="00EF1E94"/>
    <w:rsid w:val="00EF31B2"/>
    <w:rsid w:val="00EF3B72"/>
    <w:rsid w:val="00EF603E"/>
    <w:rsid w:val="00F0200B"/>
    <w:rsid w:val="00F02B44"/>
    <w:rsid w:val="00F05714"/>
    <w:rsid w:val="00F05BC6"/>
    <w:rsid w:val="00F06F46"/>
    <w:rsid w:val="00F1071B"/>
    <w:rsid w:val="00F145A8"/>
    <w:rsid w:val="00F14701"/>
    <w:rsid w:val="00F1531D"/>
    <w:rsid w:val="00F17DB5"/>
    <w:rsid w:val="00F200D9"/>
    <w:rsid w:val="00F21FCF"/>
    <w:rsid w:val="00F2457C"/>
    <w:rsid w:val="00F24AEF"/>
    <w:rsid w:val="00F26F45"/>
    <w:rsid w:val="00F27708"/>
    <w:rsid w:val="00F27C74"/>
    <w:rsid w:val="00F3095F"/>
    <w:rsid w:val="00F326A7"/>
    <w:rsid w:val="00F32821"/>
    <w:rsid w:val="00F356E2"/>
    <w:rsid w:val="00F428FA"/>
    <w:rsid w:val="00F565A5"/>
    <w:rsid w:val="00F5721C"/>
    <w:rsid w:val="00F64C12"/>
    <w:rsid w:val="00F67D0A"/>
    <w:rsid w:val="00F71AD0"/>
    <w:rsid w:val="00F72B7A"/>
    <w:rsid w:val="00F737E0"/>
    <w:rsid w:val="00F75894"/>
    <w:rsid w:val="00F77BD5"/>
    <w:rsid w:val="00F8378F"/>
    <w:rsid w:val="00F85618"/>
    <w:rsid w:val="00F86D97"/>
    <w:rsid w:val="00F90DDB"/>
    <w:rsid w:val="00F92C5B"/>
    <w:rsid w:val="00F94A3E"/>
    <w:rsid w:val="00F96428"/>
    <w:rsid w:val="00FA564F"/>
    <w:rsid w:val="00FB1342"/>
    <w:rsid w:val="00FB2DE7"/>
    <w:rsid w:val="00FB3AB5"/>
    <w:rsid w:val="00FB3F35"/>
    <w:rsid w:val="00FB55BF"/>
    <w:rsid w:val="00FB56F3"/>
    <w:rsid w:val="00FB618B"/>
    <w:rsid w:val="00FB6EEE"/>
    <w:rsid w:val="00FB7552"/>
    <w:rsid w:val="00FC37EF"/>
    <w:rsid w:val="00FC5A2F"/>
    <w:rsid w:val="00FC5E12"/>
    <w:rsid w:val="00FC6A6B"/>
    <w:rsid w:val="00FC6D84"/>
    <w:rsid w:val="00FD0ABC"/>
    <w:rsid w:val="00FD1DE3"/>
    <w:rsid w:val="00FD320A"/>
    <w:rsid w:val="00FD528F"/>
    <w:rsid w:val="00FE0454"/>
    <w:rsid w:val="00FE0DDF"/>
    <w:rsid w:val="00FE1F89"/>
    <w:rsid w:val="00FE6EFC"/>
    <w:rsid w:val="00FE730D"/>
    <w:rsid w:val="00FE7662"/>
    <w:rsid w:val="00FF0FF7"/>
    <w:rsid w:val="00FF2A77"/>
    <w:rsid w:val="00FF61A4"/>
    <w:rsid w:val="00FF650D"/>
    <w:rsid w:val="00FF74CD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64DC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03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645EF"/>
    <w:pPr>
      <w:keepNext/>
      <w:suppressAutoHyphens/>
      <w:spacing w:after="0" w:line="360" w:lineRule="auto"/>
      <w:ind w:firstLine="709"/>
      <w:jc w:val="both"/>
      <w:outlineLvl w:val="0"/>
    </w:pPr>
    <w:rPr>
      <w:rFonts w:ascii="Times New Roman" w:hAnsi="Times New Roman"/>
      <w:b/>
      <w:kern w:val="32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6645EF"/>
    <w:rPr>
      <w:rFonts w:ascii="Times New Roman" w:hAnsi="Times New Roman" w:cs="Times New Roman"/>
      <w:b/>
      <w:kern w:val="32"/>
      <w:sz w:val="28"/>
      <w:lang w:val="x-none" w:eastAsia="x-none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/>
      <w:b/>
      <w:sz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/>
      <w:b/>
      <w:sz w:val="24"/>
    </w:rPr>
  </w:style>
  <w:style w:type="paragraph" w:styleId="a3">
    <w:name w:val="Body Text"/>
    <w:basedOn w:val="a"/>
    <w:link w:val="a4"/>
    <w:uiPriority w:val="99"/>
    <w:rsid w:val="0018331B"/>
    <w:pPr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locked/>
    <w:rsid w:val="0018331B"/>
    <w:rPr>
      <w:rFonts w:ascii="Times New Roman" w:eastAsia="Times New Roman" w:hAnsi="Times New Roman"/>
      <w:sz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eastAsia="Times New Roman" w:hAnsi="Times New Roman"/>
      <w:sz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/>
      <w:sz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/>
      <w:sz w:val="20"/>
      <w:lang w:val="en-US" w:eastAsia="x-none"/>
    </w:rPr>
  </w:style>
  <w:style w:type="character" w:styleId="ab">
    <w:name w:val="footnote reference"/>
    <w:uiPriority w:val="99"/>
    <w:rsid w:val="0018331B"/>
    <w:rPr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link w:val="ae"/>
    <w:uiPriority w:val="1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0"/>
      <w:lang w:val="x-none" w:eastAsia="x-none"/>
    </w:rPr>
  </w:style>
  <w:style w:type="character" w:styleId="af">
    <w:name w:val="Emphasis"/>
    <w:uiPriority w:val="20"/>
    <w:qFormat/>
    <w:rsid w:val="0018331B"/>
    <w:rPr>
      <w:i/>
    </w:rPr>
  </w:style>
  <w:style w:type="paragraph" w:styleId="af0">
    <w:name w:val="Balloon Text"/>
    <w:basedOn w:val="a"/>
    <w:link w:val="af1"/>
    <w:uiPriority w:val="99"/>
    <w:rsid w:val="0018331B"/>
    <w:pPr>
      <w:spacing w:after="0" w:line="240" w:lineRule="auto"/>
    </w:pPr>
    <w:rPr>
      <w:rFonts w:ascii="Segoe UI" w:hAnsi="Segoe UI"/>
      <w:sz w:val="18"/>
      <w:szCs w:val="20"/>
      <w:lang w:val="x-none" w:eastAsia="x-none"/>
    </w:rPr>
  </w:style>
  <w:style w:type="character" w:customStyle="1" w:styleId="af1">
    <w:name w:val="Текст выноски Знак"/>
    <w:link w:val="af0"/>
    <w:uiPriority w:val="99"/>
    <w:locked/>
    <w:rsid w:val="0018331B"/>
    <w:rPr>
      <w:rFonts w:ascii="Segoe UI" w:hAnsi="Segoe UI"/>
      <w:sz w:val="18"/>
    </w:rPr>
  </w:style>
  <w:style w:type="paragraph" w:customStyle="1" w:styleId="ConsPlusNormal">
    <w:name w:val="ConsPlusNormal"/>
    <w:uiPriority w:val="99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af3">
    <w:name w:val="Верхний колонтитул Знак"/>
    <w:link w:val="af2"/>
    <w:uiPriority w:val="99"/>
    <w:locked/>
    <w:rsid w:val="0018331B"/>
    <w:rPr>
      <w:rFonts w:ascii="Times New Roman" w:hAnsi="Times New Roman"/>
      <w:sz w:val="24"/>
    </w:rPr>
  </w:style>
  <w:style w:type="character" w:customStyle="1" w:styleId="af4">
    <w:name w:val="Текст примечания Знак"/>
    <w:link w:val="af5"/>
    <w:uiPriority w:val="99"/>
    <w:locked/>
    <w:rsid w:val="0018331B"/>
    <w:rPr>
      <w:rFonts w:ascii="Times New Roman" w:hAnsi="Times New Roman"/>
      <w:sz w:val="20"/>
    </w:rPr>
  </w:style>
  <w:style w:type="paragraph" w:styleId="af5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semiHidden/>
    <w:rPr>
      <w:rFonts w:cs="Times New Roman"/>
    </w:rPr>
  </w:style>
  <w:style w:type="character" w:customStyle="1" w:styleId="110">
    <w:name w:val="Текст примечания Знак11"/>
    <w:uiPriority w:val="99"/>
    <w:rsid w:val="0018331B"/>
    <w:rPr>
      <w:sz w:val="20"/>
    </w:rPr>
  </w:style>
  <w:style w:type="character" w:customStyle="1" w:styleId="af6">
    <w:name w:val="Тема примечания Знак"/>
    <w:link w:val="af7"/>
    <w:uiPriority w:val="99"/>
    <w:locked/>
    <w:rsid w:val="0018331B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18331B"/>
    <w:rPr>
      <w:rFonts w:ascii="Calibri" w:hAnsi="Calibri"/>
      <w:b/>
    </w:rPr>
  </w:style>
  <w:style w:type="character" w:customStyle="1" w:styleId="13">
    <w:name w:val="Тема примечания Знак1"/>
    <w:uiPriority w:val="99"/>
    <w:semiHidden/>
    <w:rPr>
      <w:rFonts w:ascii="Times New Roman" w:hAnsi="Times New Roman" w:cs="Times New Roman"/>
      <w:b/>
      <w:bCs/>
      <w:sz w:val="20"/>
    </w:rPr>
  </w:style>
  <w:style w:type="character" w:customStyle="1" w:styleId="111">
    <w:name w:val="Тема примечания Знак11"/>
    <w:uiPriority w:val="99"/>
    <w:rsid w:val="0018331B"/>
    <w:rPr>
      <w:b/>
      <w:sz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/>
      <w:sz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8331B"/>
  </w:style>
  <w:style w:type="paragraph" w:customStyle="1" w:styleId="afd">
    <w:name w:val="Внимание: недобросовестность!"/>
    <w:basedOn w:val="afb"/>
    <w:next w:val="a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after="240"/>
      <w:jc w:val="center"/>
      <w:outlineLvl w:val="9"/>
    </w:pPr>
    <w:rPr>
      <w:b w:val="0"/>
      <w:bCs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8331B"/>
  </w:style>
  <w:style w:type="paragraph" w:customStyle="1" w:styleId="afff6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/>
      <w:jc w:val="center"/>
      <w:outlineLvl w:val="9"/>
    </w:pPr>
    <w:rPr>
      <w:b w:val="0"/>
      <w:bCs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8331B"/>
  </w:style>
  <w:style w:type="paragraph" w:customStyle="1" w:styleId="affff6">
    <w:name w:val="Примечание."/>
    <w:basedOn w:val="afb"/>
    <w:next w:val="a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18331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18331B"/>
    <w:rPr>
      <w:sz w:val="16"/>
    </w:rPr>
  </w:style>
  <w:style w:type="paragraph" w:styleId="41">
    <w:name w:val="toc 4"/>
    <w:basedOn w:val="a"/>
    <w:next w:val="a"/>
    <w:autoRedefine/>
    <w:uiPriority w:val="9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55704C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7">
    <w:name w:val="Текст концевой сноски Знак"/>
    <w:link w:val="afffff6"/>
    <w:uiPriority w:val="99"/>
    <w:semiHidden/>
    <w:locked/>
    <w:rsid w:val="00345B6C"/>
    <w:rPr>
      <w:sz w:val="20"/>
    </w:rPr>
  </w:style>
  <w:style w:type="character" w:styleId="afffff8">
    <w:name w:val="endnote reference"/>
    <w:uiPriority w:val="99"/>
    <w:semiHidden/>
    <w:unhideWhenUsed/>
    <w:rsid w:val="00345B6C"/>
    <w:rPr>
      <w:vertAlign w:val="superscript"/>
    </w:rPr>
  </w:style>
  <w:style w:type="character" w:styleId="afffff9">
    <w:name w:val="Strong"/>
    <w:uiPriority w:val="22"/>
    <w:qFormat/>
    <w:rsid w:val="00867141"/>
    <w:rPr>
      <w:b/>
    </w:rPr>
  </w:style>
  <w:style w:type="character" w:customStyle="1" w:styleId="ae">
    <w:name w:val="Абзац списка Знак"/>
    <w:link w:val="ad"/>
    <w:uiPriority w:val="99"/>
    <w:qFormat/>
    <w:locked/>
    <w:rsid w:val="000C502C"/>
    <w:rPr>
      <w:rFonts w:ascii="Times New Roman" w:hAnsi="Times New Roman"/>
      <w:sz w:val="24"/>
    </w:rPr>
  </w:style>
  <w:style w:type="paragraph" w:customStyle="1" w:styleId="Style20">
    <w:name w:val="Style20"/>
    <w:basedOn w:val="a"/>
    <w:uiPriority w:val="99"/>
    <w:rsid w:val="00F5721C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F5721C"/>
    <w:rPr>
      <w:rFonts w:ascii="Times New Roman" w:hAnsi="Times New Roman"/>
      <w:sz w:val="24"/>
    </w:rPr>
  </w:style>
  <w:style w:type="paragraph" w:customStyle="1" w:styleId="Standard">
    <w:name w:val="Standard"/>
    <w:uiPriority w:val="99"/>
    <w:rsid w:val="00F5721C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  <w:lang w:eastAsia="zh-CN"/>
    </w:rPr>
  </w:style>
  <w:style w:type="character" w:customStyle="1" w:styleId="FontStyle193">
    <w:name w:val="Font Style193"/>
    <w:uiPriority w:val="99"/>
    <w:rsid w:val="00F5721C"/>
    <w:rPr>
      <w:rFonts w:ascii="Arial" w:hAnsi="Arial"/>
      <w:b/>
      <w:sz w:val="50"/>
    </w:rPr>
  </w:style>
  <w:style w:type="character" w:customStyle="1" w:styleId="textssmall">
    <w:name w:val="texts_small"/>
    <w:rsid w:val="00F5721C"/>
    <w:rPr>
      <w:rFonts w:cs="Times New Roman"/>
    </w:rPr>
  </w:style>
  <w:style w:type="paragraph" w:customStyle="1" w:styleId="c53">
    <w:name w:val="c53"/>
    <w:basedOn w:val="a"/>
    <w:uiPriority w:val="99"/>
    <w:rsid w:val="00F572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4">
    <w:name w:val="c34"/>
    <w:rsid w:val="00F5721C"/>
    <w:rPr>
      <w:rFonts w:cs="Times New Roman"/>
    </w:rPr>
  </w:style>
  <w:style w:type="character" w:customStyle="1" w:styleId="FontStyle151">
    <w:name w:val="Font Style151"/>
    <w:uiPriority w:val="99"/>
    <w:rsid w:val="00695787"/>
    <w:rPr>
      <w:rFonts w:ascii="Arial" w:hAnsi="Arial"/>
      <w:b/>
      <w:smallCaps/>
      <w:spacing w:val="30"/>
      <w:sz w:val="44"/>
    </w:rPr>
  </w:style>
  <w:style w:type="character" w:customStyle="1" w:styleId="apple-style-span">
    <w:name w:val="apple-style-span"/>
    <w:rsid w:val="00695787"/>
    <w:rPr>
      <w:rFonts w:cs="Times New Roman"/>
    </w:rPr>
  </w:style>
  <w:style w:type="character" w:customStyle="1" w:styleId="FontStyle153">
    <w:name w:val="Font Style153"/>
    <w:uiPriority w:val="99"/>
    <w:rsid w:val="00695787"/>
    <w:rPr>
      <w:rFonts w:ascii="Bookman Old Style" w:hAnsi="Bookman Old Style"/>
      <w:spacing w:val="10"/>
      <w:sz w:val="44"/>
    </w:rPr>
  </w:style>
  <w:style w:type="paragraph" w:customStyle="1" w:styleId="TableContents">
    <w:name w:val="Table Contents"/>
    <w:basedOn w:val="a"/>
    <w:uiPriority w:val="99"/>
    <w:rsid w:val="00EF1A12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styleId="afffffa">
    <w:name w:val="No Spacing"/>
    <w:uiPriority w:val="1"/>
    <w:qFormat/>
    <w:rsid w:val="006F65AD"/>
    <w:rPr>
      <w:rFonts w:ascii="Times New Roman" w:hAnsi="Times New Roman" w:cs="Times New Roman"/>
      <w:sz w:val="24"/>
      <w:szCs w:val="22"/>
      <w:lang w:eastAsia="en-US"/>
    </w:rPr>
  </w:style>
  <w:style w:type="character" w:styleId="HTML">
    <w:name w:val="HTML Cite"/>
    <w:uiPriority w:val="99"/>
    <w:semiHidden/>
    <w:unhideWhenUsed/>
    <w:rsid w:val="00C14395"/>
    <w:rPr>
      <w:i/>
    </w:rPr>
  </w:style>
  <w:style w:type="character" w:styleId="afffffb">
    <w:name w:val="FollowedHyperlink"/>
    <w:uiPriority w:val="99"/>
    <w:semiHidden/>
    <w:unhideWhenUsed/>
    <w:rsid w:val="003C293B"/>
    <w:rPr>
      <w:color w:val="800080"/>
      <w:u w:val="single"/>
    </w:rPr>
  </w:style>
  <w:style w:type="character" w:customStyle="1" w:styleId="15">
    <w:name w:val="Нижний колонтитул Знак1"/>
    <w:aliases w:val="Нижний колонтитул Знак Знак Знак Знак1,Нижний колонтитул1 Знак1,Нижний колонтитул Знак Знак Знак2"/>
    <w:uiPriority w:val="99"/>
    <w:semiHidden/>
    <w:rsid w:val="003C293B"/>
    <w:rPr>
      <w:rFonts w:cs="Times New Roman"/>
    </w:rPr>
  </w:style>
  <w:style w:type="character" w:customStyle="1" w:styleId="16">
    <w:name w:val="Текст концевой сноски Знак1"/>
    <w:uiPriority w:val="99"/>
    <w:semiHidden/>
    <w:rsid w:val="003C293B"/>
    <w:rPr>
      <w:rFonts w:ascii="Times New Roman" w:hAnsi="Times New Roman"/>
      <w:sz w:val="20"/>
      <w:lang w:val="x-none" w:eastAsia="ru-RU"/>
    </w:rPr>
  </w:style>
  <w:style w:type="table" w:customStyle="1" w:styleId="17">
    <w:name w:val="Сетка таблицы1"/>
    <w:basedOn w:val="a1"/>
    <w:next w:val="afffff5"/>
    <w:uiPriority w:val="39"/>
    <w:rsid w:val="00B00FA7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03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645EF"/>
    <w:pPr>
      <w:keepNext/>
      <w:suppressAutoHyphens/>
      <w:spacing w:after="0" w:line="360" w:lineRule="auto"/>
      <w:ind w:firstLine="709"/>
      <w:jc w:val="both"/>
      <w:outlineLvl w:val="0"/>
    </w:pPr>
    <w:rPr>
      <w:rFonts w:ascii="Times New Roman" w:hAnsi="Times New Roman"/>
      <w:b/>
      <w:kern w:val="32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6645EF"/>
    <w:rPr>
      <w:rFonts w:ascii="Times New Roman" w:hAnsi="Times New Roman" w:cs="Times New Roman"/>
      <w:b/>
      <w:kern w:val="32"/>
      <w:sz w:val="28"/>
      <w:lang w:val="x-none" w:eastAsia="x-none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/>
      <w:b/>
      <w:sz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/>
      <w:b/>
      <w:sz w:val="24"/>
    </w:rPr>
  </w:style>
  <w:style w:type="paragraph" w:styleId="a3">
    <w:name w:val="Body Text"/>
    <w:basedOn w:val="a"/>
    <w:link w:val="a4"/>
    <w:uiPriority w:val="99"/>
    <w:rsid w:val="0018331B"/>
    <w:pPr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locked/>
    <w:rsid w:val="0018331B"/>
    <w:rPr>
      <w:rFonts w:ascii="Times New Roman" w:eastAsia="Times New Roman" w:hAnsi="Times New Roman"/>
      <w:sz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eastAsia="Times New Roman" w:hAnsi="Times New Roman"/>
      <w:sz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/>
      <w:sz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/>
      <w:sz w:val="20"/>
      <w:lang w:val="en-US" w:eastAsia="x-none"/>
    </w:rPr>
  </w:style>
  <w:style w:type="character" w:styleId="ab">
    <w:name w:val="footnote reference"/>
    <w:uiPriority w:val="99"/>
    <w:rsid w:val="0018331B"/>
    <w:rPr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link w:val="ae"/>
    <w:uiPriority w:val="1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0"/>
      <w:lang w:val="x-none" w:eastAsia="x-none"/>
    </w:rPr>
  </w:style>
  <w:style w:type="character" w:styleId="af">
    <w:name w:val="Emphasis"/>
    <w:uiPriority w:val="20"/>
    <w:qFormat/>
    <w:rsid w:val="0018331B"/>
    <w:rPr>
      <w:i/>
    </w:rPr>
  </w:style>
  <w:style w:type="paragraph" w:styleId="af0">
    <w:name w:val="Balloon Text"/>
    <w:basedOn w:val="a"/>
    <w:link w:val="af1"/>
    <w:uiPriority w:val="99"/>
    <w:rsid w:val="0018331B"/>
    <w:pPr>
      <w:spacing w:after="0" w:line="240" w:lineRule="auto"/>
    </w:pPr>
    <w:rPr>
      <w:rFonts w:ascii="Segoe UI" w:hAnsi="Segoe UI"/>
      <w:sz w:val="18"/>
      <w:szCs w:val="20"/>
      <w:lang w:val="x-none" w:eastAsia="x-none"/>
    </w:rPr>
  </w:style>
  <w:style w:type="character" w:customStyle="1" w:styleId="af1">
    <w:name w:val="Текст выноски Знак"/>
    <w:link w:val="af0"/>
    <w:uiPriority w:val="99"/>
    <w:locked/>
    <w:rsid w:val="0018331B"/>
    <w:rPr>
      <w:rFonts w:ascii="Segoe UI" w:hAnsi="Segoe UI"/>
      <w:sz w:val="18"/>
    </w:rPr>
  </w:style>
  <w:style w:type="paragraph" w:customStyle="1" w:styleId="ConsPlusNormal">
    <w:name w:val="ConsPlusNormal"/>
    <w:uiPriority w:val="99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af3">
    <w:name w:val="Верхний колонтитул Знак"/>
    <w:link w:val="af2"/>
    <w:uiPriority w:val="99"/>
    <w:locked/>
    <w:rsid w:val="0018331B"/>
    <w:rPr>
      <w:rFonts w:ascii="Times New Roman" w:hAnsi="Times New Roman"/>
      <w:sz w:val="24"/>
    </w:rPr>
  </w:style>
  <w:style w:type="character" w:customStyle="1" w:styleId="af4">
    <w:name w:val="Текст примечания Знак"/>
    <w:link w:val="af5"/>
    <w:uiPriority w:val="99"/>
    <w:locked/>
    <w:rsid w:val="0018331B"/>
    <w:rPr>
      <w:rFonts w:ascii="Times New Roman" w:hAnsi="Times New Roman"/>
      <w:sz w:val="20"/>
    </w:rPr>
  </w:style>
  <w:style w:type="paragraph" w:styleId="af5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semiHidden/>
    <w:rPr>
      <w:rFonts w:cs="Times New Roman"/>
    </w:rPr>
  </w:style>
  <w:style w:type="character" w:customStyle="1" w:styleId="110">
    <w:name w:val="Текст примечания Знак11"/>
    <w:uiPriority w:val="99"/>
    <w:rsid w:val="0018331B"/>
    <w:rPr>
      <w:sz w:val="20"/>
    </w:rPr>
  </w:style>
  <w:style w:type="character" w:customStyle="1" w:styleId="af6">
    <w:name w:val="Тема примечания Знак"/>
    <w:link w:val="af7"/>
    <w:uiPriority w:val="99"/>
    <w:locked/>
    <w:rsid w:val="0018331B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18331B"/>
    <w:rPr>
      <w:rFonts w:ascii="Calibri" w:hAnsi="Calibri"/>
      <w:b/>
    </w:rPr>
  </w:style>
  <w:style w:type="character" w:customStyle="1" w:styleId="13">
    <w:name w:val="Тема примечания Знак1"/>
    <w:uiPriority w:val="99"/>
    <w:semiHidden/>
    <w:rPr>
      <w:rFonts w:ascii="Times New Roman" w:hAnsi="Times New Roman" w:cs="Times New Roman"/>
      <w:b/>
      <w:bCs/>
      <w:sz w:val="20"/>
    </w:rPr>
  </w:style>
  <w:style w:type="character" w:customStyle="1" w:styleId="111">
    <w:name w:val="Тема примечания Знак11"/>
    <w:uiPriority w:val="99"/>
    <w:rsid w:val="0018331B"/>
    <w:rPr>
      <w:b/>
      <w:sz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/>
      <w:sz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8331B"/>
  </w:style>
  <w:style w:type="paragraph" w:customStyle="1" w:styleId="afd">
    <w:name w:val="Внимание: недобросовестность!"/>
    <w:basedOn w:val="afb"/>
    <w:next w:val="a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after="240"/>
      <w:jc w:val="center"/>
      <w:outlineLvl w:val="9"/>
    </w:pPr>
    <w:rPr>
      <w:b w:val="0"/>
      <w:bCs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8331B"/>
  </w:style>
  <w:style w:type="paragraph" w:customStyle="1" w:styleId="afff6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/>
      <w:jc w:val="center"/>
      <w:outlineLvl w:val="9"/>
    </w:pPr>
    <w:rPr>
      <w:b w:val="0"/>
      <w:bCs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8331B"/>
  </w:style>
  <w:style w:type="paragraph" w:customStyle="1" w:styleId="affff6">
    <w:name w:val="Примечание."/>
    <w:basedOn w:val="afb"/>
    <w:next w:val="a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18331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18331B"/>
    <w:rPr>
      <w:sz w:val="16"/>
    </w:rPr>
  </w:style>
  <w:style w:type="paragraph" w:styleId="41">
    <w:name w:val="toc 4"/>
    <w:basedOn w:val="a"/>
    <w:next w:val="a"/>
    <w:autoRedefine/>
    <w:uiPriority w:val="9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55704C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7">
    <w:name w:val="Текст концевой сноски Знак"/>
    <w:link w:val="afffff6"/>
    <w:uiPriority w:val="99"/>
    <w:semiHidden/>
    <w:locked/>
    <w:rsid w:val="00345B6C"/>
    <w:rPr>
      <w:sz w:val="20"/>
    </w:rPr>
  </w:style>
  <w:style w:type="character" w:styleId="afffff8">
    <w:name w:val="endnote reference"/>
    <w:uiPriority w:val="99"/>
    <w:semiHidden/>
    <w:unhideWhenUsed/>
    <w:rsid w:val="00345B6C"/>
    <w:rPr>
      <w:vertAlign w:val="superscript"/>
    </w:rPr>
  </w:style>
  <w:style w:type="character" w:styleId="afffff9">
    <w:name w:val="Strong"/>
    <w:uiPriority w:val="22"/>
    <w:qFormat/>
    <w:rsid w:val="00867141"/>
    <w:rPr>
      <w:b/>
    </w:rPr>
  </w:style>
  <w:style w:type="character" w:customStyle="1" w:styleId="ae">
    <w:name w:val="Абзац списка Знак"/>
    <w:link w:val="ad"/>
    <w:uiPriority w:val="99"/>
    <w:qFormat/>
    <w:locked/>
    <w:rsid w:val="000C502C"/>
    <w:rPr>
      <w:rFonts w:ascii="Times New Roman" w:hAnsi="Times New Roman"/>
      <w:sz w:val="24"/>
    </w:rPr>
  </w:style>
  <w:style w:type="paragraph" w:customStyle="1" w:styleId="Style20">
    <w:name w:val="Style20"/>
    <w:basedOn w:val="a"/>
    <w:uiPriority w:val="99"/>
    <w:rsid w:val="00F5721C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F5721C"/>
    <w:rPr>
      <w:rFonts w:ascii="Times New Roman" w:hAnsi="Times New Roman"/>
      <w:sz w:val="24"/>
    </w:rPr>
  </w:style>
  <w:style w:type="paragraph" w:customStyle="1" w:styleId="Standard">
    <w:name w:val="Standard"/>
    <w:uiPriority w:val="99"/>
    <w:rsid w:val="00F5721C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  <w:lang w:eastAsia="zh-CN"/>
    </w:rPr>
  </w:style>
  <w:style w:type="character" w:customStyle="1" w:styleId="FontStyle193">
    <w:name w:val="Font Style193"/>
    <w:uiPriority w:val="99"/>
    <w:rsid w:val="00F5721C"/>
    <w:rPr>
      <w:rFonts w:ascii="Arial" w:hAnsi="Arial"/>
      <w:b/>
      <w:sz w:val="50"/>
    </w:rPr>
  </w:style>
  <w:style w:type="character" w:customStyle="1" w:styleId="textssmall">
    <w:name w:val="texts_small"/>
    <w:rsid w:val="00F5721C"/>
    <w:rPr>
      <w:rFonts w:cs="Times New Roman"/>
    </w:rPr>
  </w:style>
  <w:style w:type="paragraph" w:customStyle="1" w:styleId="c53">
    <w:name w:val="c53"/>
    <w:basedOn w:val="a"/>
    <w:uiPriority w:val="99"/>
    <w:rsid w:val="00F572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4">
    <w:name w:val="c34"/>
    <w:rsid w:val="00F5721C"/>
    <w:rPr>
      <w:rFonts w:cs="Times New Roman"/>
    </w:rPr>
  </w:style>
  <w:style w:type="character" w:customStyle="1" w:styleId="FontStyle151">
    <w:name w:val="Font Style151"/>
    <w:uiPriority w:val="99"/>
    <w:rsid w:val="00695787"/>
    <w:rPr>
      <w:rFonts w:ascii="Arial" w:hAnsi="Arial"/>
      <w:b/>
      <w:smallCaps/>
      <w:spacing w:val="30"/>
      <w:sz w:val="44"/>
    </w:rPr>
  </w:style>
  <w:style w:type="character" w:customStyle="1" w:styleId="apple-style-span">
    <w:name w:val="apple-style-span"/>
    <w:rsid w:val="00695787"/>
    <w:rPr>
      <w:rFonts w:cs="Times New Roman"/>
    </w:rPr>
  </w:style>
  <w:style w:type="character" w:customStyle="1" w:styleId="FontStyle153">
    <w:name w:val="Font Style153"/>
    <w:uiPriority w:val="99"/>
    <w:rsid w:val="00695787"/>
    <w:rPr>
      <w:rFonts w:ascii="Bookman Old Style" w:hAnsi="Bookman Old Style"/>
      <w:spacing w:val="10"/>
      <w:sz w:val="44"/>
    </w:rPr>
  </w:style>
  <w:style w:type="paragraph" w:customStyle="1" w:styleId="TableContents">
    <w:name w:val="Table Contents"/>
    <w:basedOn w:val="a"/>
    <w:uiPriority w:val="99"/>
    <w:rsid w:val="00EF1A12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styleId="afffffa">
    <w:name w:val="No Spacing"/>
    <w:uiPriority w:val="1"/>
    <w:qFormat/>
    <w:rsid w:val="006F65AD"/>
    <w:rPr>
      <w:rFonts w:ascii="Times New Roman" w:hAnsi="Times New Roman" w:cs="Times New Roman"/>
      <w:sz w:val="24"/>
      <w:szCs w:val="22"/>
      <w:lang w:eastAsia="en-US"/>
    </w:rPr>
  </w:style>
  <w:style w:type="character" w:styleId="HTML">
    <w:name w:val="HTML Cite"/>
    <w:uiPriority w:val="99"/>
    <w:semiHidden/>
    <w:unhideWhenUsed/>
    <w:rsid w:val="00C14395"/>
    <w:rPr>
      <w:i/>
    </w:rPr>
  </w:style>
  <w:style w:type="character" w:styleId="afffffb">
    <w:name w:val="FollowedHyperlink"/>
    <w:uiPriority w:val="99"/>
    <w:semiHidden/>
    <w:unhideWhenUsed/>
    <w:rsid w:val="003C293B"/>
    <w:rPr>
      <w:color w:val="800080"/>
      <w:u w:val="single"/>
    </w:rPr>
  </w:style>
  <w:style w:type="character" w:customStyle="1" w:styleId="15">
    <w:name w:val="Нижний колонтитул Знак1"/>
    <w:aliases w:val="Нижний колонтитул Знак Знак Знак Знак1,Нижний колонтитул1 Знак1,Нижний колонтитул Знак Знак Знак2"/>
    <w:uiPriority w:val="99"/>
    <w:semiHidden/>
    <w:rsid w:val="003C293B"/>
    <w:rPr>
      <w:rFonts w:cs="Times New Roman"/>
    </w:rPr>
  </w:style>
  <w:style w:type="character" w:customStyle="1" w:styleId="16">
    <w:name w:val="Текст концевой сноски Знак1"/>
    <w:uiPriority w:val="99"/>
    <w:semiHidden/>
    <w:rsid w:val="003C293B"/>
    <w:rPr>
      <w:rFonts w:ascii="Times New Roman" w:hAnsi="Times New Roman"/>
      <w:sz w:val="20"/>
      <w:lang w:val="x-none" w:eastAsia="ru-RU"/>
    </w:rPr>
  </w:style>
  <w:style w:type="table" w:customStyle="1" w:styleId="17">
    <w:name w:val="Сетка таблицы1"/>
    <w:basedOn w:val="a1"/>
    <w:next w:val="afffff5"/>
    <w:uiPriority w:val="39"/>
    <w:rsid w:val="00B00FA7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23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23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3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2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3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23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23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23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3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2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3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237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237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23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2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3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23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3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23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23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77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single" w:sz="12" w:space="0" w:color="EFEFEF"/>
            <w:right w:val="none" w:sz="0" w:space="0" w:color="auto"/>
          </w:divBdr>
          <w:divsChild>
            <w:div w:id="114623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5176B5"/>
                <w:bottom w:val="single" w:sz="6" w:space="1" w:color="5176B5"/>
                <w:right w:val="single" w:sz="6" w:space="0" w:color="5176B5"/>
              </w:divBdr>
              <w:divsChild>
                <w:div w:id="1146237736">
                  <w:marLeft w:val="4560"/>
                  <w:marRight w:val="0"/>
                  <w:marTop w:val="0"/>
                  <w:marBottom w:val="0"/>
                  <w:divBdr>
                    <w:top w:val="none" w:sz="0" w:space="0" w:color="FFFFFF"/>
                    <w:left w:val="single" w:sz="6" w:space="0" w:color="FFFFFF"/>
                    <w:bottom w:val="none" w:sz="0" w:space="1" w:color="FFFFFF"/>
                    <w:right w:val="none" w:sz="0" w:space="0" w:color="FFFFFF"/>
                  </w:divBdr>
                  <w:divsChild>
                    <w:div w:id="114623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3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62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237719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single" w:sz="12" w:space="0" w:color="EFEFEF"/>
            <w:right w:val="none" w:sz="0" w:space="0" w:color="auto"/>
          </w:divBdr>
          <w:divsChild>
            <w:div w:id="11462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5176B5"/>
                <w:bottom w:val="single" w:sz="6" w:space="1" w:color="5176B5"/>
                <w:right w:val="single" w:sz="6" w:space="0" w:color="5176B5"/>
              </w:divBdr>
              <w:divsChild>
                <w:div w:id="1146237780">
                  <w:marLeft w:val="4560"/>
                  <w:marRight w:val="0"/>
                  <w:marTop w:val="0"/>
                  <w:marBottom w:val="0"/>
                  <w:divBdr>
                    <w:top w:val="none" w:sz="0" w:space="0" w:color="FFFFFF"/>
                    <w:left w:val="single" w:sz="6" w:space="0" w:color="FFFFFF"/>
                    <w:bottom w:val="none" w:sz="0" w:space="1" w:color="FFFFFF"/>
                    <w:right w:val="none" w:sz="0" w:space="0" w:color="FFFFFF"/>
                  </w:divBdr>
                  <w:divsChild>
                    <w:div w:id="114623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3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237725">
                              <w:marLeft w:val="432"/>
                              <w:marRight w:val="432"/>
                              <w:marTop w:val="96"/>
                              <w:marBottom w:val="336"/>
                              <w:divBdr>
                                <w:top w:val="single" w:sz="6" w:space="12" w:color="CCCCCC"/>
                                <w:left w:val="single" w:sz="6" w:space="12" w:color="CCCCCC"/>
                                <w:bottom w:val="single" w:sz="6" w:space="12" w:color="FFFFFF"/>
                                <w:right w:val="single" w:sz="6" w:space="12" w:color="FFFFFF"/>
                              </w:divBdr>
                            </w:div>
                            <w:div w:id="1146237750">
                              <w:marLeft w:val="432"/>
                              <w:marRight w:val="432"/>
                              <w:marTop w:val="96"/>
                              <w:marBottom w:val="336"/>
                              <w:divBdr>
                                <w:top w:val="single" w:sz="6" w:space="12" w:color="CCCCCC"/>
                                <w:left w:val="single" w:sz="6" w:space="12" w:color="CCCCCC"/>
                                <w:bottom w:val="single" w:sz="6" w:space="12" w:color="FFFFFF"/>
                                <w:right w:val="single" w:sz="6" w:space="12" w:color="FFFFFF"/>
                              </w:divBdr>
                            </w:div>
                            <w:div w:id="1146237777">
                              <w:marLeft w:val="432"/>
                              <w:marRight w:val="432"/>
                              <w:marTop w:val="96"/>
                              <w:marBottom w:val="336"/>
                              <w:divBdr>
                                <w:top w:val="single" w:sz="6" w:space="12" w:color="CCCCCC"/>
                                <w:left w:val="single" w:sz="6" w:space="12" w:color="CCCCCC"/>
                                <w:bottom w:val="single" w:sz="6" w:space="12" w:color="FFFFFF"/>
                                <w:right w:val="single" w:sz="6" w:space="12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23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7758">
          <w:marLeft w:val="-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23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2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23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2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3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23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7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23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4518" TargetMode="External"/><Relationship Id="rId18" Type="http://schemas.openxmlformats.org/officeDocument/2006/relationships/hyperlink" Target="https://profspo.ru/books/103338" TargetMode="External"/><Relationship Id="rId3" Type="http://schemas.openxmlformats.org/officeDocument/2006/relationships/styles" Target="styles.xml"/><Relationship Id="rId21" Type="http://schemas.openxmlformats.org/officeDocument/2006/relationships/hyperlink" Target="https://goo.su/p1bCX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6409" TargetMode="External"/><Relationship Id="rId17" Type="http://schemas.openxmlformats.org/officeDocument/2006/relationships/hyperlink" Target="https://urait.ru/bcode/567445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65167" TargetMode="External"/><Relationship Id="rId20" Type="http://schemas.openxmlformats.org/officeDocument/2006/relationships/hyperlink" Target="https://urait.ru/bcode/55657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urait.ru/bcode/566021" TargetMode="External"/><Relationship Id="rId23" Type="http://schemas.openxmlformats.org/officeDocument/2006/relationships/hyperlink" Target="https://book.ru/book/936307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profspo.ru/books/8799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566468" TargetMode="External"/><Relationship Id="rId22" Type="http://schemas.openxmlformats.org/officeDocument/2006/relationships/hyperlink" Target="https://znanium.com/catalog/document?id=4280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69A78-5E02-4222-BDF0-7B0F39F8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3848</Words>
  <Characters>21939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MIPK I.Fedorov</Company>
  <LinksUpToDate>false</LinksUpToDate>
  <CharactersWithSpaces>25736</CharactersWithSpaces>
  <SharedDoc>false</SharedDoc>
  <HLinks>
    <vt:vector size="78" baseType="variant">
      <vt:variant>
        <vt:i4>7536692</vt:i4>
      </vt:variant>
      <vt:variant>
        <vt:i4>36</vt:i4>
      </vt:variant>
      <vt:variant>
        <vt:i4>0</vt:i4>
      </vt:variant>
      <vt:variant>
        <vt:i4>5</vt:i4>
      </vt:variant>
      <vt:variant>
        <vt:lpwstr>https://book.ru/book/936307</vt:lpwstr>
      </vt:variant>
      <vt:variant>
        <vt:lpwstr/>
      </vt:variant>
      <vt:variant>
        <vt:i4>2097194</vt:i4>
      </vt:variant>
      <vt:variant>
        <vt:i4>33</vt:i4>
      </vt:variant>
      <vt:variant>
        <vt:i4>0</vt:i4>
      </vt:variant>
      <vt:variant>
        <vt:i4>5</vt:i4>
      </vt:variant>
      <vt:variant>
        <vt:lpwstr>https://znanium.com/catalog/document?id=428047</vt:lpwstr>
      </vt:variant>
      <vt:variant>
        <vt:lpwstr/>
      </vt:variant>
      <vt:variant>
        <vt:i4>2490404</vt:i4>
      </vt:variant>
      <vt:variant>
        <vt:i4>30</vt:i4>
      </vt:variant>
      <vt:variant>
        <vt:i4>0</vt:i4>
      </vt:variant>
      <vt:variant>
        <vt:i4>5</vt:i4>
      </vt:variant>
      <vt:variant>
        <vt:lpwstr>https://znanium.com/catalog/document?id=367025</vt:lpwstr>
      </vt:variant>
      <vt:variant>
        <vt:lpwstr/>
      </vt:variant>
      <vt:variant>
        <vt:i4>1507423</vt:i4>
      </vt:variant>
      <vt:variant>
        <vt:i4>27</vt:i4>
      </vt:variant>
      <vt:variant>
        <vt:i4>0</vt:i4>
      </vt:variant>
      <vt:variant>
        <vt:i4>5</vt:i4>
      </vt:variant>
      <vt:variant>
        <vt:lpwstr>https://academia-library.ru/reader/?id=369516&amp;demo=Y</vt:lpwstr>
      </vt:variant>
      <vt:variant>
        <vt:lpwstr/>
      </vt:variant>
      <vt:variant>
        <vt:i4>2293804</vt:i4>
      </vt:variant>
      <vt:variant>
        <vt:i4>24</vt:i4>
      </vt:variant>
      <vt:variant>
        <vt:i4>0</vt:i4>
      </vt:variant>
      <vt:variant>
        <vt:i4>5</vt:i4>
      </vt:variant>
      <vt:variant>
        <vt:lpwstr>https://urait.ru/book/osnovy- poligraficheskogo-proizvodstva-lakirovanie-pechatnoy-produkcii-476237</vt:lpwstr>
      </vt:variant>
      <vt:variant>
        <vt:lpwstr/>
      </vt:variant>
      <vt:variant>
        <vt:i4>6357051</vt:i4>
      </vt:variant>
      <vt:variant>
        <vt:i4>21</vt:i4>
      </vt:variant>
      <vt:variant>
        <vt:i4>0</vt:i4>
      </vt:variant>
      <vt:variant>
        <vt:i4>5</vt:i4>
      </vt:variant>
      <vt:variant>
        <vt:lpwstr>https://profspo.ru/books/87990</vt:lpwstr>
      </vt:variant>
      <vt:variant>
        <vt:lpwstr/>
      </vt:variant>
      <vt:variant>
        <vt:i4>6357046</vt:i4>
      </vt:variant>
      <vt:variant>
        <vt:i4>18</vt:i4>
      </vt:variant>
      <vt:variant>
        <vt:i4>0</vt:i4>
      </vt:variant>
      <vt:variant>
        <vt:i4>5</vt:i4>
      </vt:variant>
      <vt:variant>
        <vt:lpwstr>https://profspo.ru/books/103338</vt:lpwstr>
      </vt:variant>
      <vt:variant>
        <vt:lpwstr/>
      </vt:variant>
      <vt:variant>
        <vt:i4>458833</vt:i4>
      </vt:variant>
      <vt:variant>
        <vt:i4>15</vt:i4>
      </vt:variant>
      <vt:variant>
        <vt:i4>0</vt:i4>
      </vt:variant>
      <vt:variant>
        <vt:i4>5</vt:i4>
      </vt:variant>
      <vt:variant>
        <vt:lpwstr>https://urait.ru/bcode/519528</vt:lpwstr>
      </vt:variant>
      <vt:variant>
        <vt:lpwstr/>
      </vt:variant>
      <vt:variant>
        <vt:i4>3539043</vt:i4>
      </vt:variant>
      <vt:variant>
        <vt:i4>12</vt:i4>
      </vt:variant>
      <vt:variant>
        <vt:i4>0</vt:i4>
      </vt:variant>
      <vt:variant>
        <vt:i4>5</vt:i4>
      </vt:variant>
      <vt:variant>
        <vt:lpwstr>https://urait.ru/book/tehnologiya-proizvodstva-pechatnyh-i-elektronnyh-sredstv-inf ormacii- 474856</vt:lpwstr>
      </vt:variant>
      <vt:variant>
        <vt:lpwstr/>
      </vt:variant>
      <vt:variant>
        <vt:i4>2293818</vt:i4>
      </vt:variant>
      <vt:variant>
        <vt:i4>9</vt:i4>
      </vt:variant>
      <vt:variant>
        <vt:i4>0</vt:i4>
      </vt:variant>
      <vt:variant>
        <vt:i4>5</vt:i4>
      </vt:variant>
      <vt:variant>
        <vt:lpwstr>https://urait.ru/book/reklama- razrabotka-i-tehnologii-proizvodstva-475820</vt:lpwstr>
      </vt:variant>
      <vt:variant>
        <vt:lpwstr/>
      </vt:variant>
      <vt:variant>
        <vt:i4>6422560</vt:i4>
      </vt:variant>
      <vt:variant>
        <vt:i4>6</vt:i4>
      </vt:variant>
      <vt:variant>
        <vt:i4>0</vt:i4>
      </vt:variant>
      <vt:variant>
        <vt:i4>5</vt:i4>
      </vt:variant>
      <vt:variant>
        <vt:lpwstr>https://urait.ru/book/cifrovye-tehnologii-v- dizayne-istoriya-teoriya-praktika-4734</vt:lpwstr>
      </vt:variant>
      <vt:variant>
        <vt:lpwstr/>
      </vt:variant>
      <vt:variant>
        <vt:i4>3211308</vt:i4>
      </vt:variant>
      <vt:variant>
        <vt:i4>3</vt:i4>
      </vt:variant>
      <vt:variant>
        <vt:i4>0</vt:i4>
      </vt:variant>
      <vt:variant>
        <vt:i4>5</vt:i4>
      </vt:variant>
      <vt:variant>
        <vt:lpwstr>https://urait.ru/book/osnovy-izdatelskogo- dela-elektronnoe-izdanie-474106</vt:lpwstr>
      </vt:variant>
      <vt:variant>
        <vt:lpwstr/>
      </vt:variant>
      <vt:variant>
        <vt:i4>983043</vt:i4>
      </vt:variant>
      <vt:variant>
        <vt:i4>0</vt:i4>
      </vt:variant>
      <vt:variant>
        <vt:i4>0</vt:i4>
      </vt:variant>
      <vt:variant>
        <vt:i4>5</vt:i4>
      </vt:variant>
      <vt:variant>
        <vt:lpwstr>https://urait.ru/book/otdelka-poligraficheskoy- produkcii-476241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5</cp:revision>
  <cp:lastPrinted>2021-12-21T05:25:00Z</cp:lastPrinted>
  <dcterms:created xsi:type="dcterms:W3CDTF">2025-08-12T11:50:00Z</dcterms:created>
  <dcterms:modified xsi:type="dcterms:W3CDTF">2026-06-29T09:29:00Z</dcterms:modified>
</cp:coreProperties>
</file>